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12E2BB1" w14:textId="77777777" w:rsidR="009B1CD0" w:rsidRDefault="009B1CD0" w:rsidP="00844DAA">
      <w:pPr>
        <w:tabs>
          <w:tab w:val="left" w:pos="851"/>
        </w:tabs>
        <w:spacing w:before="60" w:after="60"/>
        <w:jc w:val="center"/>
        <w:rPr>
          <w:rFonts w:ascii="Arial" w:hAnsi="Arial" w:cs="Arial"/>
          <w:sz w:val="22"/>
          <w:szCs w:val="22"/>
        </w:rPr>
      </w:pPr>
    </w:p>
    <w:p w14:paraId="634EC37F" w14:textId="77777777" w:rsidR="009B1CD0" w:rsidRDefault="009B1CD0" w:rsidP="00844DAA">
      <w:pPr>
        <w:tabs>
          <w:tab w:val="left" w:pos="851"/>
        </w:tabs>
        <w:sectPr w:rsidR="009B1CD0" w:rsidSect="009515AF">
          <w:footerReference w:type="default" r:id="rId8"/>
          <w:headerReference w:type="first" r:id="rId9"/>
          <w:footerReference w:type="first" r:id="rId10"/>
          <w:pgSz w:w="11906" w:h="16838"/>
          <w:pgMar w:top="454" w:right="851" w:bottom="736" w:left="851" w:header="720" w:footer="680" w:gutter="0"/>
          <w:cols w:space="720"/>
          <w:titlePg/>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9D4182" w14:paraId="1EF1B6A4" w14:textId="77777777" w:rsidTr="009D4182">
        <w:tc>
          <w:tcPr>
            <w:tcW w:w="9002" w:type="dxa"/>
          </w:tcPr>
          <w:p w14:paraId="5FAEC0B1" w14:textId="77777777" w:rsidR="009B1CD0" w:rsidRPr="009D4182" w:rsidRDefault="009B1CD0" w:rsidP="00844DAA">
            <w:pPr>
              <w:tabs>
                <w:tab w:val="left" w:pos="851"/>
              </w:tabs>
              <w:spacing w:before="120" w:after="120"/>
              <w:jc w:val="center"/>
              <w:rPr>
                <w:rFonts w:ascii="Arial" w:hAnsi="Arial" w:cs="Arial"/>
                <w:b/>
                <w:bCs/>
                <w:caps/>
                <w:sz w:val="28"/>
                <w:szCs w:val="28"/>
              </w:rPr>
            </w:pPr>
            <w:r w:rsidRPr="009D4182">
              <w:rPr>
                <w:rFonts w:ascii="Arial" w:hAnsi="Arial" w:cs="Arial"/>
                <w:sz w:val="24"/>
                <w:szCs w:val="24"/>
              </w:rPr>
              <w:t>MARCH</w:t>
            </w:r>
            <w:r w:rsidRPr="009D4182">
              <w:rPr>
                <w:rFonts w:ascii="Arial" w:hAnsi="Arial" w:cs="Arial"/>
                <w:caps/>
                <w:sz w:val="24"/>
                <w:szCs w:val="24"/>
              </w:rPr>
              <w:t>é</w:t>
            </w:r>
            <w:r w:rsidRPr="009D4182">
              <w:rPr>
                <w:rFonts w:ascii="Arial" w:hAnsi="Arial" w:cs="Arial"/>
                <w:sz w:val="24"/>
                <w:szCs w:val="24"/>
              </w:rPr>
              <w:t xml:space="preserve">S </w:t>
            </w:r>
            <w:r w:rsidR="00930A5C" w:rsidRPr="009D4182">
              <w:rPr>
                <w:rFonts w:ascii="Arial" w:hAnsi="Arial" w:cs="Arial"/>
                <w:sz w:val="24"/>
                <w:szCs w:val="24"/>
              </w:rPr>
              <w:t>PUBLICS</w:t>
            </w:r>
          </w:p>
          <w:p w14:paraId="4E233EA3" w14:textId="47F8B6A3" w:rsidR="009B1CD0" w:rsidRPr="009D4182" w:rsidRDefault="009B1CD0" w:rsidP="006C4338">
            <w:pPr>
              <w:tabs>
                <w:tab w:val="left" w:pos="851"/>
              </w:tabs>
              <w:spacing w:before="120" w:after="120"/>
              <w:jc w:val="center"/>
              <w:rPr>
                <w:caps/>
                <w:sz w:val="28"/>
                <w:szCs w:val="28"/>
              </w:rPr>
            </w:pPr>
            <w:r w:rsidRPr="009D4182">
              <w:rPr>
                <w:rFonts w:ascii="Arial" w:hAnsi="Arial" w:cs="Arial"/>
                <w:b/>
                <w:bCs/>
                <w:caps/>
                <w:sz w:val="28"/>
                <w:szCs w:val="28"/>
              </w:rPr>
              <w:t>ACTE</w:t>
            </w:r>
            <w:r w:rsidRPr="009D4182">
              <w:rPr>
                <w:rFonts w:ascii="Arial" w:hAnsi="Arial" w:cs="Arial"/>
                <w:b/>
                <w:bCs/>
                <w:sz w:val="28"/>
                <w:szCs w:val="28"/>
              </w:rPr>
              <w:t xml:space="preserve"> D’ENGAGEMENT</w:t>
            </w:r>
            <w:r w:rsidR="002E2517">
              <w:rPr>
                <w:rFonts w:ascii="Arial" w:hAnsi="Arial" w:cs="Arial"/>
                <w:b/>
                <w:bCs/>
                <w:sz w:val="28"/>
                <w:szCs w:val="28"/>
              </w:rPr>
              <w:t xml:space="preserve"> (AE)</w:t>
            </w:r>
            <w:r w:rsidRPr="009D4182">
              <w:rPr>
                <w:rStyle w:val="Caractresdenotedebasdepage"/>
                <w:rFonts w:ascii="Arial" w:hAnsi="Arial"/>
                <w:b/>
                <w:bCs/>
                <w:sz w:val="28"/>
                <w:szCs w:val="28"/>
              </w:rPr>
              <w:footnoteReference w:id="1"/>
            </w:r>
          </w:p>
        </w:tc>
        <w:tc>
          <w:tcPr>
            <w:tcW w:w="1275" w:type="dxa"/>
          </w:tcPr>
          <w:p w14:paraId="3926C21D" w14:textId="77777777" w:rsidR="009B1CD0" w:rsidRPr="009D4182" w:rsidRDefault="00E47798" w:rsidP="0083205E">
            <w:pPr>
              <w:pStyle w:val="Titre8"/>
              <w:tabs>
                <w:tab w:val="left" w:pos="851"/>
                <w:tab w:val="right" w:pos="9639"/>
              </w:tabs>
              <w:spacing w:before="120" w:after="120"/>
            </w:pPr>
            <w:r w:rsidRPr="009D4182">
              <w:rPr>
                <w:caps/>
                <w:sz w:val="28"/>
                <w:szCs w:val="28"/>
              </w:rPr>
              <w:t>ATTRI1</w:t>
            </w:r>
          </w:p>
        </w:tc>
      </w:tr>
    </w:tbl>
    <w:p w14:paraId="39F87ED4" w14:textId="77777777" w:rsidR="009B1CD0" w:rsidRDefault="009B1CD0" w:rsidP="006C4338">
      <w:pPr>
        <w:tabs>
          <w:tab w:val="left" w:pos="851"/>
        </w:tabs>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9D4182" w14:paraId="7BBD4F9A" w14:textId="77777777" w:rsidTr="002E2517">
        <w:tc>
          <w:tcPr>
            <w:tcW w:w="10277" w:type="dxa"/>
          </w:tcPr>
          <w:p w14:paraId="6251EB50" w14:textId="77777777" w:rsidR="009B1CD0" w:rsidRPr="009D4182" w:rsidRDefault="009B1CD0" w:rsidP="005846FB">
            <w:pPr>
              <w:tabs>
                <w:tab w:val="left" w:pos="-142"/>
                <w:tab w:val="left" w:pos="851"/>
                <w:tab w:val="left" w:pos="4111"/>
              </w:tabs>
              <w:jc w:val="both"/>
            </w:pPr>
            <w:r w:rsidRPr="009D4182">
              <w:rPr>
                <w:rFonts w:ascii="Arial" w:hAnsi="Arial" w:cs="Arial"/>
                <w:b/>
                <w:sz w:val="22"/>
                <w:szCs w:val="22"/>
              </w:rPr>
              <w:t xml:space="preserve">A - Objet </w:t>
            </w:r>
            <w:r w:rsidRPr="009D4182">
              <w:rPr>
                <w:rFonts w:ascii="Arial" w:hAnsi="Arial" w:cs="Arial"/>
                <w:b/>
                <w:bCs/>
                <w:sz w:val="22"/>
                <w:szCs w:val="22"/>
              </w:rPr>
              <w:t>de l’acte d’engagement</w:t>
            </w:r>
          </w:p>
        </w:tc>
      </w:tr>
    </w:tbl>
    <w:p w14:paraId="28A3AFB2" w14:textId="77777777" w:rsidR="009B1CD0" w:rsidRDefault="009B1CD0" w:rsidP="006C4338">
      <w:pPr>
        <w:tabs>
          <w:tab w:val="left" w:pos="426"/>
          <w:tab w:val="left" w:pos="851"/>
        </w:tabs>
        <w:jc w:val="both"/>
      </w:pPr>
    </w:p>
    <w:p w14:paraId="2A98171B" w14:textId="77777777" w:rsidR="009B1CD0" w:rsidRDefault="009B1CD0" w:rsidP="006C4338">
      <w:pPr>
        <w:tabs>
          <w:tab w:val="left" w:pos="426"/>
          <w:tab w:val="left" w:pos="851"/>
        </w:tabs>
        <w:jc w:val="both"/>
        <w:rPr>
          <w:rFonts w:ascii="Arial" w:hAnsi="Arial" w:cs="Arial"/>
          <w:i/>
          <w:sz w:val="18"/>
          <w:szCs w:val="18"/>
        </w:rPr>
      </w:pPr>
      <w:r w:rsidRPr="005D6E70">
        <w:rPr>
          <w:rFonts w:ascii="Wingdings" w:eastAsia="Wingdings" w:hAnsi="Wingdings" w:cs="Wingdings"/>
          <w:b/>
          <w:color w:val="E7E6E6" w:themeColor="background2"/>
          <w:spacing w:val="-10"/>
        </w:rPr>
        <w:t></w:t>
      </w:r>
      <w:r w:rsidRPr="005D6E70">
        <w:rPr>
          <w:rFonts w:ascii="Wingdings" w:eastAsia="Wingdings" w:hAnsi="Wingdings" w:cs="Wingdings"/>
          <w:b/>
          <w:color w:val="E7E6E6" w:themeColor="background2"/>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58693A8" w14:textId="77777777" w:rsidR="009B1CD0" w:rsidRDefault="009B1CD0" w:rsidP="005846FB">
      <w:pPr>
        <w:tabs>
          <w:tab w:val="left" w:pos="426"/>
          <w:tab w:val="left" w:pos="851"/>
        </w:tabs>
        <w:jc w:val="both"/>
        <w:rPr>
          <w:rFonts w:ascii="Arial" w:hAnsi="Arial" w:cs="Arial"/>
        </w:rPr>
      </w:pPr>
    </w:p>
    <w:p w14:paraId="35DB08CB" w14:textId="25FE4388" w:rsidR="002E2517" w:rsidRDefault="002E2517" w:rsidP="006039AF">
      <w:pPr>
        <w:tabs>
          <w:tab w:val="left" w:pos="426"/>
          <w:tab w:val="left" w:pos="851"/>
        </w:tabs>
        <w:jc w:val="center"/>
        <w:rPr>
          <w:rFonts w:ascii="Arial" w:hAnsi="Arial" w:cs="Arial"/>
          <w:b/>
          <w:bCs/>
          <w:sz w:val="22"/>
          <w:szCs w:val="22"/>
        </w:rPr>
      </w:pPr>
      <w:r w:rsidRPr="006039AF">
        <w:rPr>
          <w:rFonts w:ascii="Arial" w:hAnsi="Arial" w:cs="Arial"/>
          <w:b/>
          <w:bCs/>
          <w:sz w:val="22"/>
          <w:szCs w:val="22"/>
        </w:rPr>
        <w:t>Marché n° PA_202</w:t>
      </w:r>
      <w:r w:rsidR="009139CE">
        <w:rPr>
          <w:rFonts w:ascii="Arial" w:hAnsi="Arial" w:cs="Arial"/>
          <w:b/>
          <w:bCs/>
          <w:sz w:val="22"/>
          <w:szCs w:val="22"/>
        </w:rPr>
        <w:t>6-010</w:t>
      </w:r>
    </w:p>
    <w:p w14:paraId="4B4EF3F6" w14:textId="77777777" w:rsidR="006039AF" w:rsidRPr="006039AF" w:rsidRDefault="006039AF" w:rsidP="006039AF">
      <w:pPr>
        <w:tabs>
          <w:tab w:val="left" w:pos="426"/>
          <w:tab w:val="left" w:pos="851"/>
        </w:tabs>
        <w:jc w:val="center"/>
        <w:rPr>
          <w:rFonts w:ascii="Arial" w:hAnsi="Arial" w:cs="Arial"/>
          <w:b/>
          <w:bCs/>
          <w:sz w:val="22"/>
          <w:szCs w:val="22"/>
        </w:rPr>
      </w:pPr>
    </w:p>
    <w:p w14:paraId="0A22EC1F" w14:textId="77777777" w:rsidR="00B53391" w:rsidRDefault="00B53391" w:rsidP="00B53391">
      <w:pPr>
        <w:pStyle w:val="Default"/>
      </w:pPr>
    </w:p>
    <w:p w14:paraId="7AB68155" w14:textId="6533CBC6" w:rsidR="009139CE" w:rsidRPr="009139CE" w:rsidRDefault="009139CE" w:rsidP="009139CE">
      <w:pPr>
        <w:tabs>
          <w:tab w:val="left" w:pos="426"/>
          <w:tab w:val="left" w:pos="851"/>
        </w:tabs>
        <w:jc w:val="center"/>
        <w:rPr>
          <w:rFonts w:ascii="Arial" w:hAnsi="Arial" w:cs="Arial"/>
          <w:b/>
          <w:bCs/>
          <w:sz w:val="22"/>
          <w:szCs w:val="22"/>
        </w:rPr>
      </w:pPr>
      <w:r>
        <w:rPr>
          <w:rFonts w:ascii="Arial" w:hAnsi="Arial" w:cs="Arial"/>
          <w:b/>
          <w:bCs/>
          <w:sz w:val="22"/>
          <w:szCs w:val="22"/>
        </w:rPr>
        <w:t>S</w:t>
      </w:r>
      <w:r w:rsidRPr="009139CE">
        <w:rPr>
          <w:rFonts w:ascii="Arial" w:hAnsi="Arial" w:cs="Arial"/>
          <w:b/>
          <w:bCs/>
          <w:sz w:val="22"/>
          <w:szCs w:val="22"/>
        </w:rPr>
        <w:t>ervices de prestations de formations individuelles en prise de parole en public et media training à destination des cadres supérieurs et dirigeants de l’Etat pour l’Institut national du service public</w:t>
      </w:r>
    </w:p>
    <w:p w14:paraId="136669E7" w14:textId="77777777" w:rsidR="008A7C26" w:rsidRDefault="008A7C26" w:rsidP="0074733D">
      <w:pPr>
        <w:tabs>
          <w:tab w:val="left" w:pos="426"/>
          <w:tab w:val="left" w:pos="851"/>
        </w:tabs>
        <w:jc w:val="center"/>
        <w:rPr>
          <w:rFonts w:ascii="Arial" w:hAnsi="Arial" w:cs="Arial"/>
        </w:rPr>
      </w:pPr>
    </w:p>
    <w:p w14:paraId="0C991352" w14:textId="0DFC53B7" w:rsidR="00B53391" w:rsidRDefault="009B1CD0" w:rsidP="00B53391">
      <w:pPr>
        <w:tabs>
          <w:tab w:val="left" w:pos="426"/>
          <w:tab w:val="left" w:pos="851"/>
        </w:tabs>
        <w:jc w:val="both"/>
        <w:rPr>
          <w:rFonts w:ascii="Arial" w:hAnsi="Arial" w:cs="Arial"/>
        </w:rPr>
      </w:pPr>
      <w:proofErr w:type="gramStart"/>
      <w:r w:rsidRPr="005D6E70">
        <w:rPr>
          <w:rFonts w:ascii="Wingdings" w:eastAsia="Wingdings" w:hAnsi="Wingdings" w:cs="Wingdings"/>
          <w:b/>
          <w:color w:val="E7E6E6" w:themeColor="background2"/>
          <w:spacing w:val="-10"/>
        </w:rPr>
        <w:t></w:t>
      </w:r>
      <w:r w:rsidRPr="005D6E70">
        <w:rPr>
          <w:rFonts w:ascii="Arial" w:eastAsia="Arial" w:hAnsi="Arial" w:cs="Arial"/>
          <w:color w:val="E7E6E6" w:themeColor="background2"/>
          <w:spacing w:val="-10"/>
        </w:rPr>
        <w:t xml:space="preserve">  </w:t>
      </w:r>
      <w:r w:rsidR="00B53391" w:rsidRPr="00B56B2E">
        <w:rPr>
          <w:rFonts w:ascii="Arial" w:hAnsi="Arial" w:cs="Arial"/>
        </w:rPr>
        <w:t>Cet</w:t>
      </w:r>
      <w:proofErr w:type="gramEnd"/>
      <w:r w:rsidR="00B53391" w:rsidRPr="00B56B2E">
        <w:rPr>
          <w:rFonts w:ascii="Arial" w:hAnsi="Arial" w:cs="Arial"/>
        </w:rPr>
        <w:t xml:space="preserve"> acte d'engagement correspond</w:t>
      </w:r>
      <w:r w:rsidR="00EF1BA2">
        <w:rPr>
          <w:rFonts w:ascii="Arial" w:hAnsi="Arial" w:cs="Arial"/>
        </w:rPr>
        <w:t> :</w:t>
      </w:r>
    </w:p>
    <w:p w14:paraId="1E66FAD1" w14:textId="77777777" w:rsidR="00EF1BA2" w:rsidRDefault="00EF1BA2" w:rsidP="00B53391">
      <w:pPr>
        <w:tabs>
          <w:tab w:val="left" w:pos="426"/>
          <w:tab w:val="left" w:pos="851"/>
        </w:tabs>
        <w:jc w:val="both"/>
        <w:rPr>
          <w:rFonts w:ascii="Arial" w:hAnsi="Arial" w:cs="Arial"/>
        </w:rPr>
      </w:pPr>
    </w:p>
    <w:p w14:paraId="3A64BA76" w14:textId="75E051D1" w:rsidR="00EF1BA2" w:rsidRDefault="00EF1BA2" w:rsidP="00EF1BA2">
      <w:pPr>
        <w:pStyle w:val="fcasegauche"/>
        <w:tabs>
          <w:tab w:val="left" w:pos="851"/>
        </w:tabs>
        <w:spacing w:after="0"/>
        <w:ind w:left="851" w:firstLine="0"/>
        <w:rPr>
          <w:rFonts w:ascii="Arial" w:hAnsi="Arial" w:cs="Arial"/>
        </w:rPr>
      </w:pPr>
      <w:r w:rsidRPr="00B56B2E">
        <w:rPr>
          <w:rFonts w:ascii="Arial" w:hAnsi="Arial" w:cs="Arial"/>
        </w:rPr>
        <w:fldChar w:fldCharType="begin">
          <w:ffData>
            <w:name w:val=""/>
            <w:enabled/>
            <w:calcOnExit w:val="0"/>
            <w:checkBox>
              <w:size w:val="20"/>
              <w:default w:val="0"/>
            </w:checkBox>
          </w:ffData>
        </w:fldChar>
      </w:r>
      <w:r w:rsidRPr="00B56B2E">
        <w:rPr>
          <w:rFonts w:ascii="Arial" w:hAnsi="Arial" w:cs="Arial"/>
        </w:rPr>
        <w:instrText xml:space="preserve"> FORMCHECKBOX </w:instrText>
      </w:r>
      <w:r w:rsidRPr="00B56B2E">
        <w:rPr>
          <w:rFonts w:ascii="Arial" w:hAnsi="Arial" w:cs="Arial"/>
        </w:rPr>
      </w:r>
      <w:r w:rsidRPr="00B56B2E">
        <w:rPr>
          <w:rFonts w:ascii="Arial" w:hAnsi="Arial" w:cs="Arial"/>
        </w:rPr>
        <w:fldChar w:fldCharType="separate"/>
      </w:r>
      <w:r w:rsidRPr="00B56B2E">
        <w:rPr>
          <w:rFonts w:ascii="Arial" w:hAnsi="Arial" w:cs="Arial"/>
        </w:rPr>
        <w:fldChar w:fldCharType="end"/>
      </w:r>
      <w:r w:rsidRPr="00B56B2E">
        <w:rPr>
          <w:rFonts w:ascii="Arial" w:hAnsi="Arial" w:cs="Arial"/>
        </w:rPr>
        <w:tab/>
      </w:r>
      <w:proofErr w:type="gramStart"/>
      <w:r w:rsidRPr="009139CE">
        <w:rPr>
          <w:rFonts w:ascii="Arial" w:hAnsi="Arial" w:cs="Arial"/>
          <w:b/>
          <w:bCs/>
        </w:rPr>
        <w:t>au</w:t>
      </w:r>
      <w:proofErr w:type="gramEnd"/>
      <w:r w:rsidRPr="009139CE">
        <w:rPr>
          <w:rFonts w:ascii="Arial" w:hAnsi="Arial" w:cs="Arial"/>
          <w:b/>
          <w:bCs/>
        </w:rPr>
        <w:t xml:space="preserve"> lot n°</w:t>
      </w:r>
      <w:r w:rsidRPr="009139CE">
        <w:rPr>
          <w:rFonts w:ascii="Arial" w:hAnsi="Arial" w:cs="Arial"/>
          <w:b/>
          <w:bCs/>
        </w:rPr>
        <w:t xml:space="preserve">1 : </w:t>
      </w:r>
      <w:r w:rsidR="009139CE" w:rsidRPr="009139CE">
        <w:rPr>
          <w:rFonts w:ascii="Arial" w:hAnsi="Arial" w:cs="Arial"/>
          <w:b/>
          <w:bCs/>
        </w:rPr>
        <w:t>Prestations de formations individuelles au media training</w:t>
      </w:r>
    </w:p>
    <w:p w14:paraId="002C9E1C" w14:textId="77777777" w:rsidR="00EF1BA2" w:rsidRDefault="00EF1BA2" w:rsidP="00EF1BA2">
      <w:pPr>
        <w:pStyle w:val="fcasegauche"/>
        <w:tabs>
          <w:tab w:val="left" w:pos="851"/>
        </w:tabs>
        <w:spacing w:after="0"/>
        <w:ind w:left="851" w:firstLine="0"/>
        <w:rPr>
          <w:rFonts w:ascii="Arial" w:hAnsi="Arial" w:cs="Arial"/>
        </w:rPr>
      </w:pPr>
    </w:p>
    <w:p w14:paraId="63F366EB" w14:textId="77777777" w:rsidR="009139CE" w:rsidRDefault="00EF1BA2" w:rsidP="009139CE">
      <w:pPr>
        <w:ind w:left="284" w:firstLine="567"/>
        <w:rPr>
          <w:rFonts w:ascii="Arial" w:hAnsi="Arial" w:cs="Arial"/>
        </w:rPr>
      </w:pPr>
      <w:r w:rsidRPr="00B56B2E">
        <w:rPr>
          <w:rFonts w:ascii="Arial" w:hAnsi="Arial" w:cs="Arial"/>
        </w:rPr>
        <w:fldChar w:fldCharType="begin">
          <w:ffData>
            <w:name w:val=""/>
            <w:enabled/>
            <w:calcOnExit w:val="0"/>
            <w:checkBox>
              <w:size w:val="20"/>
              <w:default w:val="0"/>
            </w:checkBox>
          </w:ffData>
        </w:fldChar>
      </w:r>
      <w:r w:rsidRPr="00B56B2E">
        <w:rPr>
          <w:rFonts w:ascii="Arial" w:hAnsi="Arial" w:cs="Arial"/>
        </w:rPr>
        <w:instrText xml:space="preserve"> FORMCHECKBOX </w:instrText>
      </w:r>
      <w:r w:rsidRPr="00B56B2E">
        <w:rPr>
          <w:rFonts w:ascii="Arial" w:hAnsi="Arial" w:cs="Arial"/>
        </w:rPr>
      </w:r>
      <w:r w:rsidRPr="00B56B2E">
        <w:rPr>
          <w:rFonts w:ascii="Arial" w:hAnsi="Arial" w:cs="Arial"/>
        </w:rPr>
        <w:fldChar w:fldCharType="separate"/>
      </w:r>
      <w:r w:rsidRPr="00B56B2E">
        <w:rPr>
          <w:rFonts w:ascii="Arial" w:hAnsi="Arial" w:cs="Arial"/>
        </w:rPr>
        <w:fldChar w:fldCharType="end"/>
      </w:r>
      <w:r w:rsidRPr="00B56B2E">
        <w:rPr>
          <w:rFonts w:ascii="Arial" w:hAnsi="Arial" w:cs="Arial"/>
        </w:rPr>
        <w:tab/>
      </w:r>
      <w:proofErr w:type="gramStart"/>
      <w:r w:rsidRPr="009139CE">
        <w:rPr>
          <w:rFonts w:ascii="Arial" w:hAnsi="Arial" w:cs="Arial"/>
          <w:b/>
          <w:bCs/>
        </w:rPr>
        <w:t>au</w:t>
      </w:r>
      <w:proofErr w:type="gramEnd"/>
      <w:r w:rsidRPr="009139CE">
        <w:rPr>
          <w:rFonts w:ascii="Arial" w:hAnsi="Arial" w:cs="Arial"/>
          <w:b/>
          <w:bCs/>
        </w:rPr>
        <w:t xml:space="preserve"> lot n</w:t>
      </w:r>
      <w:r w:rsidRPr="009139CE">
        <w:rPr>
          <w:rFonts w:ascii="Arial" w:hAnsi="Arial" w:cs="Arial"/>
          <w:b/>
          <w:bCs/>
        </w:rPr>
        <w:t>°2 :</w:t>
      </w:r>
      <w:r w:rsidR="009139CE" w:rsidRPr="009139CE">
        <w:rPr>
          <w:rFonts w:ascii="Arial" w:hAnsi="Arial" w:cs="Arial"/>
          <w:b/>
          <w:bCs/>
        </w:rPr>
        <w:t xml:space="preserve"> </w:t>
      </w:r>
      <w:r w:rsidR="009139CE" w:rsidRPr="009139CE">
        <w:rPr>
          <w:rFonts w:ascii="Arial" w:hAnsi="Arial" w:cs="Arial"/>
          <w:b/>
          <w:bCs/>
        </w:rPr>
        <w:t>Prestations de formations individuelles en prise de parole en public</w:t>
      </w:r>
    </w:p>
    <w:p w14:paraId="646E5380" w14:textId="0BC038EA" w:rsidR="00EF1BA2" w:rsidRPr="00B56B2E" w:rsidRDefault="00EF1BA2" w:rsidP="00EF1BA2">
      <w:pPr>
        <w:pStyle w:val="fcasegauche"/>
        <w:tabs>
          <w:tab w:val="left" w:pos="851"/>
        </w:tabs>
        <w:spacing w:after="0"/>
        <w:ind w:left="851" w:firstLine="0"/>
        <w:rPr>
          <w:rFonts w:ascii="Arial" w:hAnsi="Arial" w:cs="Arial"/>
        </w:rPr>
      </w:pPr>
    </w:p>
    <w:p w14:paraId="6786D713" w14:textId="77777777" w:rsidR="00B53391" w:rsidRPr="00B56B2E" w:rsidRDefault="00B53391" w:rsidP="00B53391">
      <w:pPr>
        <w:tabs>
          <w:tab w:val="left" w:pos="426"/>
          <w:tab w:val="left" w:pos="851"/>
        </w:tabs>
        <w:jc w:val="both"/>
        <w:rPr>
          <w:rFonts w:ascii="Arial" w:hAnsi="Arial" w:cs="Arial"/>
        </w:rPr>
      </w:pPr>
    </w:p>
    <w:p w14:paraId="29C8D613" w14:textId="77777777" w:rsidR="006B5057" w:rsidRDefault="006B5057" w:rsidP="005846FB">
      <w:pPr>
        <w:pStyle w:val="fcasegauche"/>
        <w:tabs>
          <w:tab w:val="left" w:pos="851"/>
        </w:tabs>
        <w:spacing w:after="0"/>
        <w:ind w:left="0" w:firstLine="0"/>
        <w:rPr>
          <w:rFonts w:ascii="Arial" w:hAnsi="Arial" w:cs="Arial"/>
        </w:rPr>
      </w:pPr>
    </w:p>
    <w:p w14:paraId="18C9607C"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D4182" w14:paraId="5E4C95C7" w14:textId="77777777" w:rsidTr="009D4182">
        <w:tc>
          <w:tcPr>
            <w:tcW w:w="10277" w:type="dxa"/>
          </w:tcPr>
          <w:p w14:paraId="008736C3" w14:textId="77777777" w:rsidR="009B1CD0" w:rsidRPr="009D4182" w:rsidRDefault="009B1CD0" w:rsidP="005F0DCE">
            <w:pPr>
              <w:tabs>
                <w:tab w:val="left" w:pos="-142"/>
                <w:tab w:val="left" w:pos="851"/>
                <w:tab w:val="left" w:pos="4111"/>
              </w:tabs>
              <w:jc w:val="both"/>
            </w:pPr>
            <w:r w:rsidRPr="009D4182">
              <w:rPr>
                <w:rFonts w:ascii="Arial" w:hAnsi="Arial" w:cs="Arial"/>
                <w:b/>
                <w:sz w:val="22"/>
                <w:szCs w:val="22"/>
              </w:rPr>
              <w:t xml:space="preserve">B - Engagement </w:t>
            </w:r>
            <w:r w:rsidR="00166B56" w:rsidRPr="009D4182">
              <w:rPr>
                <w:rFonts w:ascii="Arial" w:hAnsi="Arial" w:cs="Arial"/>
                <w:b/>
                <w:sz w:val="22"/>
                <w:szCs w:val="22"/>
              </w:rPr>
              <w:t>du titulaire ou du groupement titulaire</w:t>
            </w:r>
          </w:p>
        </w:tc>
      </w:tr>
    </w:tbl>
    <w:p w14:paraId="3B1AE350" w14:textId="77777777" w:rsidR="009B1CD0" w:rsidRDefault="009B1CD0" w:rsidP="006C4338">
      <w:pPr>
        <w:tabs>
          <w:tab w:val="left" w:pos="851"/>
        </w:tabs>
      </w:pPr>
    </w:p>
    <w:p w14:paraId="118F483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0D1F26B"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14DD28E" w14:textId="77777777" w:rsidR="009B1CD0" w:rsidRDefault="009B1CD0" w:rsidP="005846FB">
      <w:pPr>
        <w:tabs>
          <w:tab w:val="left" w:pos="851"/>
        </w:tabs>
        <w:rPr>
          <w:rFonts w:ascii="Arial" w:hAnsi="Arial" w:cs="Arial"/>
        </w:rPr>
      </w:pPr>
    </w:p>
    <w:p w14:paraId="56EEC762" w14:textId="1001EB59" w:rsidR="00BE7A3E" w:rsidRPr="00990B90" w:rsidRDefault="00BE7A3E" w:rsidP="00BE7A3E">
      <w:pPr>
        <w:tabs>
          <w:tab w:val="left" w:pos="851"/>
        </w:tabs>
        <w:jc w:val="both"/>
        <w:rPr>
          <w:rFonts w:ascii="Arial" w:hAnsi="Arial" w:cs="Arial"/>
        </w:rPr>
      </w:pPr>
      <w:r w:rsidRPr="00990B90">
        <w:rPr>
          <w:rFonts w:ascii="Arial" w:hAnsi="Arial" w:cs="Arial"/>
        </w:rPr>
        <w:t>Après avoir pris connaissance des pièces constitutives du marché listées au cahier des clauses administratives particulières (CCAP) et conformément à leurs clauses,</w:t>
      </w:r>
    </w:p>
    <w:p w14:paraId="7F4AE93E" w14:textId="77777777" w:rsidR="009B1CD0" w:rsidRDefault="009B1CD0" w:rsidP="00710FD6">
      <w:pPr>
        <w:tabs>
          <w:tab w:val="left" w:pos="851"/>
        </w:tabs>
        <w:jc w:val="both"/>
        <w:rPr>
          <w:rFonts w:ascii="Arial" w:hAnsi="Arial" w:cs="Arial"/>
        </w:rPr>
      </w:pPr>
    </w:p>
    <w:p w14:paraId="77E2DAF8"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54F74837" w14:textId="77777777" w:rsidR="009B1CD0" w:rsidRDefault="009B1CD0" w:rsidP="0083205E">
      <w:pPr>
        <w:tabs>
          <w:tab w:val="left" w:pos="851"/>
        </w:tabs>
        <w:jc w:val="both"/>
        <w:rPr>
          <w:rFonts w:ascii="Arial" w:hAnsi="Arial" w:cs="Arial"/>
        </w:rPr>
      </w:pPr>
    </w:p>
    <w:p w14:paraId="2D9A440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123025B9" w14:textId="77777777" w:rsidR="009B1CD0" w:rsidRDefault="009B1CD0" w:rsidP="0083205E">
      <w:pPr>
        <w:tabs>
          <w:tab w:val="left" w:pos="851"/>
        </w:tabs>
        <w:jc w:val="both"/>
        <w:rPr>
          <w:rFonts w:ascii="Arial" w:hAnsi="Arial" w:cs="Arial"/>
        </w:rPr>
      </w:pPr>
    </w:p>
    <w:p w14:paraId="5C23DCA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66D416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15F03CE" w14:textId="77777777" w:rsidR="009B1CD0" w:rsidRDefault="009B1CD0" w:rsidP="00CD46CC">
      <w:pPr>
        <w:tabs>
          <w:tab w:val="left" w:pos="851"/>
        </w:tabs>
        <w:jc w:val="both"/>
        <w:rPr>
          <w:rFonts w:ascii="Arial" w:hAnsi="Arial" w:cs="Arial"/>
        </w:rPr>
      </w:pPr>
    </w:p>
    <w:p w14:paraId="6521E52D" w14:textId="77777777" w:rsidR="009B1CD0" w:rsidRDefault="009B1CD0" w:rsidP="009B45B9">
      <w:pPr>
        <w:tabs>
          <w:tab w:val="left" w:pos="851"/>
        </w:tabs>
        <w:jc w:val="both"/>
        <w:rPr>
          <w:rFonts w:ascii="Arial" w:hAnsi="Arial" w:cs="Arial"/>
        </w:rPr>
      </w:pPr>
    </w:p>
    <w:p w14:paraId="6061EC8D" w14:textId="77777777" w:rsidR="009B1CD0" w:rsidRDefault="009B1CD0" w:rsidP="009B45B9">
      <w:pPr>
        <w:tabs>
          <w:tab w:val="left" w:pos="851"/>
        </w:tabs>
        <w:jc w:val="both"/>
        <w:rPr>
          <w:rFonts w:ascii="Arial" w:hAnsi="Arial" w:cs="Arial"/>
        </w:rPr>
      </w:pPr>
    </w:p>
    <w:p w14:paraId="27BCCB12"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0C72FF5"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487893E" w14:textId="77777777" w:rsidR="009B1CD0" w:rsidRDefault="009B1CD0" w:rsidP="009B45B9">
      <w:pPr>
        <w:tabs>
          <w:tab w:val="left" w:pos="851"/>
        </w:tabs>
        <w:jc w:val="both"/>
        <w:rPr>
          <w:rFonts w:ascii="Arial" w:hAnsi="Arial" w:cs="Arial"/>
        </w:rPr>
      </w:pPr>
    </w:p>
    <w:p w14:paraId="1EA8F50E" w14:textId="77777777" w:rsidR="009B1CD0" w:rsidRDefault="009B1CD0" w:rsidP="009B45B9">
      <w:pPr>
        <w:tabs>
          <w:tab w:val="left" w:pos="851"/>
        </w:tabs>
        <w:jc w:val="both"/>
        <w:rPr>
          <w:rFonts w:ascii="Arial" w:hAnsi="Arial" w:cs="Arial"/>
        </w:rPr>
      </w:pPr>
    </w:p>
    <w:p w14:paraId="52CDD248" w14:textId="77777777" w:rsidR="009B1CD0" w:rsidRDefault="009B1CD0" w:rsidP="009B45B9">
      <w:pPr>
        <w:tabs>
          <w:tab w:val="left" w:pos="851"/>
        </w:tabs>
        <w:jc w:val="both"/>
        <w:rPr>
          <w:rFonts w:ascii="Arial" w:hAnsi="Arial" w:cs="Arial"/>
        </w:rPr>
      </w:pPr>
    </w:p>
    <w:p w14:paraId="3D08F6D6"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F252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A427C30" w14:textId="77777777" w:rsidR="009B1CD0" w:rsidRDefault="009B1CD0" w:rsidP="009B45B9">
      <w:pPr>
        <w:pStyle w:val="fcase1ertab"/>
        <w:tabs>
          <w:tab w:val="left" w:pos="851"/>
        </w:tabs>
        <w:ind w:left="0" w:firstLine="0"/>
        <w:rPr>
          <w:rFonts w:ascii="Arial" w:hAnsi="Arial" w:cs="Arial"/>
        </w:rPr>
      </w:pPr>
    </w:p>
    <w:p w14:paraId="23A31182" w14:textId="77777777" w:rsidR="009B1CD0" w:rsidRDefault="009B1CD0" w:rsidP="009B45B9">
      <w:pPr>
        <w:pStyle w:val="fcase1ertab"/>
        <w:tabs>
          <w:tab w:val="left" w:pos="851"/>
        </w:tabs>
        <w:ind w:left="0" w:firstLine="0"/>
        <w:rPr>
          <w:rFonts w:ascii="Arial" w:hAnsi="Arial" w:cs="Arial"/>
        </w:rPr>
      </w:pPr>
    </w:p>
    <w:p w14:paraId="384FD088" w14:textId="77777777" w:rsidR="00AF1D79" w:rsidRDefault="00AF1D79" w:rsidP="009B45B9">
      <w:pPr>
        <w:pStyle w:val="fcasegauche"/>
        <w:tabs>
          <w:tab w:val="left" w:pos="851"/>
        </w:tabs>
        <w:spacing w:after="0"/>
        <w:ind w:left="0" w:firstLine="0"/>
        <w:rPr>
          <w:rFonts w:ascii="Arial" w:hAnsi="Arial" w:cs="Arial"/>
        </w:rPr>
      </w:pPr>
    </w:p>
    <w:p w14:paraId="68FFB690" w14:textId="30C248D1" w:rsidR="00AF1D79" w:rsidRPr="00955B85" w:rsidRDefault="00AF1D79" w:rsidP="00AF1D79">
      <w:pPr>
        <w:rPr>
          <w:color w:val="000000"/>
        </w:rPr>
      </w:pPr>
      <w:r w:rsidRPr="003B3828">
        <w:lastRenderedPageBreak/>
        <w:t>à exécuter les prestations demandées</w:t>
      </w:r>
      <w:r w:rsidRPr="003B3828">
        <w:rPr>
          <w:b/>
        </w:rPr>
        <w:t xml:space="preserve"> aux prix indiqués dans le bordereau des prix (BP) annexé au présent</w:t>
      </w:r>
      <w:r w:rsidR="002E2517">
        <w:rPr>
          <w:b/>
        </w:rPr>
        <w:t xml:space="preserve"> acte d’engagement (AE)</w:t>
      </w:r>
      <w:r w:rsidRPr="002E2517">
        <w:rPr>
          <w:b/>
        </w:rPr>
        <w:t xml:space="preserve"> et selon les termes de </w:t>
      </w:r>
      <w:r w:rsidRPr="002E2517">
        <w:rPr>
          <w:b/>
          <w:color w:val="000000"/>
        </w:rPr>
        <w:t>l’article 1-1 du CCAP</w:t>
      </w:r>
      <w:r w:rsidR="002E2517">
        <w:rPr>
          <w:b/>
          <w:color w:val="000000"/>
        </w:rPr>
        <w:t>.</w:t>
      </w:r>
    </w:p>
    <w:p w14:paraId="350BA541" w14:textId="77777777" w:rsidR="00AF1D79" w:rsidRDefault="00AF1D79" w:rsidP="009B45B9">
      <w:pPr>
        <w:pStyle w:val="fcasegauche"/>
        <w:tabs>
          <w:tab w:val="left" w:pos="851"/>
        </w:tabs>
        <w:spacing w:after="0"/>
        <w:ind w:left="0" w:firstLine="0"/>
        <w:rPr>
          <w:rFonts w:ascii="Arial" w:hAnsi="Arial" w:cs="Arial"/>
        </w:rPr>
      </w:pPr>
    </w:p>
    <w:p w14:paraId="249BF3DE"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DE7644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00FF4028" w14:textId="77777777" w:rsidR="00036500" w:rsidRDefault="00036500" w:rsidP="009B45B9">
      <w:pPr>
        <w:tabs>
          <w:tab w:val="left" w:pos="851"/>
          <w:tab w:val="left" w:pos="6237"/>
        </w:tabs>
        <w:rPr>
          <w:rFonts w:ascii="Arial" w:hAnsi="Arial" w:cs="Arial"/>
          <w:i/>
          <w:iCs/>
          <w:sz w:val="18"/>
          <w:szCs w:val="18"/>
        </w:rPr>
      </w:pPr>
    </w:p>
    <w:p w14:paraId="5B4CE6C4"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03DDBCD"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0260A4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E665370"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F4AD9A3"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169BC841"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15E33E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45FA6ABB"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32DD4FC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36989FB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58C3994"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F89A3E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0C2A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11891A7"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FBB927E" w14:textId="77777777" w:rsidTr="005D6E70">
        <w:trPr>
          <w:trHeight w:val="1021"/>
        </w:trPr>
        <w:tc>
          <w:tcPr>
            <w:tcW w:w="4503" w:type="dxa"/>
            <w:tcBorders>
              <w:top w:val="single" w:sz="4" w:space="0" w:color="000000"/>
              <w:left w:val="single" w:sz="4" w:space="0" w:color="000000"/>
            </w:tcBorders>
            <w:shd w:val="clear" w:color="auto" w:fill="E7E6E6" w:themeFill="background2"/>
          </w:tcPr>
          <w:p w14:paraId="1834067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E7E6E6" w:themeFill="background2"/>
          </w:tcPr>
          <w:p w14:paraId="1EE92561"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E7E6E6" w:themeFill="background2"/>
          </w:tcPr>
          <w:p w14:paraId="714BB069" w14:textId="77777777" w:rsidR="009B1CD0" w:rsidRDefault="009B1CD0" w:rsidP="006F3DF9">
            <w:pPr>
              <w:tabs>
                <w:tab w:val="left" w:pos="851"/>
              </w:tabs>
              <w:snapToGrid w:val="0"/>
              <w:jc w:val="both"/>
              <w:rPr>
                <w:rFonts w:ascii="Arial" w:hAnsi="Arial" w:cs="Arial"/>
              </w:rPr>
            </w:pPr>
          </w:p>
        </w:tc>
      </w:tr>
      <w:tr w:rsidR="009B1CD0" w14:paraId="00A09E5B" w14:textId="77777777">
        <w:trPr>
          <w:trHeight w:val="1021"/>
        </w:trPr>
        <w:tc>
          <w:tcPr>
            <w:tcW w:w="4503" w:type="dxa"/>
            <w:tcBorders>
              <w:left w:val="single" w:sz="4" w:space="0" w:color="000000"/>
            </w:tcBorders>
          </w:tcPr>
          <w:p w14:paraId="59EFF0C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64F49F4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78FBF0A" w14:textId="77777777" w:rsidR="009B1CD0" w:rsidRDefault="009B1CD0" w:rsidP="006F3DF9">
            <w:pPr>
              <w:tabs>
                <w:tab w:val="left" w:pos="851"/>
              </w:tabs>
              <w:snapToGrid w:val="0"/>
              <w:jc w:val="both"/>
              <w:rPr>
                <w:rFonts w:ascii="Arial" w:hAnsi="Arial" w:cs="Arial"/>
              </w:rPr>
            </w:pPr>
          </w:p>
        </w:tc>
      </w:tr>
      <w:tr w:rsidR="009B1CD0" w14:paraId="0C29E643" w14:textId="77777777" w:rsidTr="005D6E70">
        <w:trPr>
          <w:trHeight w:val="1021"/>
        </w:trPr>
        <w:tc>
          <w:tcPr>
            <w:tcW w:w="4503" w:type="dxa"/>
            <w:tcBorders>
              <w:left w:val="single" w:sz="4" w:space="0" w:color="000000"/>
              <w:bottom w:val="single" w:sz="4" w:space="0" w:color="000000"/>
            </w:tcBorders>
            <w:shd w:val="clear" w:color="auto" w:fill="E7E6E6" w:themeFill="background2"/>
          </w:tcPr>
          <w:p w14:paraId="2CE7B39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E7E6E6" w:themeFill="background2"/>
          </w:tcPr>
          <w:p w14:paraId="4FE294D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E7E6E6" w:themeFill="background2"/>
          </w:tcPr>
          <w:p w14:paraId="42748BF4" w14:textId="77777777" w:rsidR="009B1CD0" w:rsidRDefault="009B1CD0" w:rsidP="006F3DF9">
            <w:pPr>
              <w:tabs>
                <w:tab w:val="left" w:pos="851"/>
              </w:tabs>
              <w:snapToGrid w:val="0"/>
              <w:jc w:val="both"/>
              <w:rPr>
                <w:rFonts w:ascii="Arial" w:hAnsi="Arial" w:cs="Arial"/>
              </w:rPr>
            </w:pPr>
          </w:p>
        </w:tc>
      </w:tr>
    </w:tbl>
    <w:p w14:paraId="3E734AEB" w14:textId="77777777" w:rsidR="009B1CD0" w:rsidRDefault="009B1CD0" w:rsidP="006C4338">
      <w:pPr>
        <w:tabs>
          <w:tab w:val="left" w:pos="851"/>
          <w:tab w:val="left" w:pos="6237"/>
        </w:tabs>
      </w:pPr>
    </w:p>
    <w:p w14:paraId="680DE426" w14:textId="77777777" w:rsidR="009B1CD0" w:rsidRDefault="009B1CD0" w:rsidP="006C4338">
      <w:pPr>
        <w:pStyle w:val="fcasegauche"/>
        <w:tabs>
          <w:tab w:val="left" w:pos="851"/>
        </w:tabs>
        <w:spacing w:after="0"/>
        <w:ind w:left="0" w:firstLine="0"/>
        <w:rPr>
          <w:rFonts w:ascii="Arial" w:hAnsi="Arial" w:cs="Arial"/>
          <w:bCs/>
          <w:iCs/>
        </w:rPr>
      </w:pPr>
    </w:p>
    <w:p w14:paraId="77F66A4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43583C4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2B0C32E6"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E097E9E" w14:textId="77777777" w:rsidR="00BF0AE1" w:rsidRPr="00FE67F0" w:rsidRDefault="00BF0AE1" w:rsidP="00BF0AE1">
      <w:pPr>
        <w:spacing w:before="120" w:after="120"/>
        <w:ind w:right="51"/>
        <w:jc w:val="both"/>
        <w:rPr>
          <w:rFonts w:ascii="Arial" w:hAnsi="Arial" w:cs="Arial"/>
          <w:bCs/>
          <w:color w:val="000000"/>
        </w:rPr>
      </w:pPr>
      <w:r w:rsidRPr="00FE67F0">
        <w:rPr>
          <w:rFonts w:ascii="Arial" w:hAnsi="Arial" w:cs="Arial"/>
          <w:bCs/>
          <w:color w:val="000000"/>
        </w:rPr>
        <w:t>Compte ouvert au nom de (</w:t>
      </w:r>
      <w:r w:rsidRPr="00FE67F0">
        <w:rPr>
          <w:rStyle w:val="Appelnotedebasdep"/>
          <w:rFonts w:ascii="Arial" w:hAnsi="Arial" w:cs="Arial"/>
          <w:bCs/>
          <w:color w:val="000000"/>
        </w:rPr>
        <w:footnoteReference w:id="2"/>
      </w:r>
      <w:r w:rsidRPr="00FE67F0">
        <w:rPr>
          <w:rFonts w:ascii="Arial" w:hAnsi="Arial" w:cs="Arial"/>
          <w:bCs/>
          <w:color w:val="000000"/>
        </w:rPr>
        <w:t>) ____________________________________________________________</w:t>
      </w:r>
    </w:p>
    <w:p w14:paraId="1D4B3DCE" w14:textId="77777777" w:rsidR="00BF0AE1" w:rsidRDefault="00BF0AE1" w:rsidP="00BF0AE1">
      <w:pPr>
        <w:spacing w:before="120" w:after="120"/>
        <w:ind w:right="51"/>
        <w:jc w:val="both"/>
        <w:rPr>
          <w:rFonts w:ascii="Arial" w:hAnsi="Arial" w:cs="Arial"/>
          <w:bCs/>
          <w:color w:val="000000"/>
        </w:rPr>
      </w:pPr>
      <w:r w:rsidRPr="00FE67F0">
        <w:rPr>
          <w:rFonts w:ascii="Arial" w:hAnsi="Arial" w:cs="Arial"/>
          <w:bCs/>
          <w:color w:val="000000"/>
        </w:rPr>
        <w:t>Agence bancaire ou centre postal ________________________________________________________</w:t>
      </w:r>
    </w:p>
    <w:p w14:paraId="6A8EC979" w14:textId="77777777" w:rsidR="00BF0AE1" w:rsidRDefault="00BF0AE1" w:rsidP="00BF0AE1">
      <w:pPr>
        <w:spacing w:before="120" w:after="120"/>
        <w:ind w:right="51"/>
        <w:jc w:val="both"/>
        <w:rPr>
          <w:rFonts w:ascii="Arial" w:hAnsi="Arial" w:cs="Arial"/>
          <w:bCs/>
          <w:color w:val="000000"/>
        </w:rPr>
      </w:pPr>
      <w:r>
        <w:rPr>
          <w:rFonts w:ascii="Arial" w:hAnsi="Arial" w:cs="Arial"/>
          <w:bCs/>
          <w:color w:val="000000"/>
        </w:rPr>
        <w:t xml:space="preserve">IBAN </w:t>
      </w:r>
    </w:p>
    <w:tbl>
      <w:tblPr>
        <w:tblW w:w="91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BF0AE1" w:rsidRPr="00FE67F0" w14:paraId="484C8B64" w14:textId="77777777" w:rsidTr="00F5205F">
        <w:trPr>
          <w:cantSplit/>
          <w:trHeight w:val="656"/>
        </w:trPr>
        <w:tc>
          <w:tcPr>
            <w:tcW w:w="340" w:type="dxa"/>
          </w:tcPr>
          <w:p w14:paraId="02D4054C"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ADBDC0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F949A7C"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02F782C2"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C5FFBC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94A0C8F"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8D094A7"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4E3A82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CB7BA90"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F7CF59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37E65C1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B6723EA"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5ED987C5"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5A3A8082"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160E34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CFCE64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D1AFB7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F2D337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41BF0AF"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EED59F7"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2A1444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1FC43E44"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46958993"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71CBA231"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2C1A312E"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03DD8376" w14:textId="77777777" w:rsidR="00BF0AE1" w:rsidRPr="00FE67F0" w:rsidRDefault="00BF0AE1" w:rsidP="00F5205F">
            <w:pPr>
              <w:spacing w:before="120" w:line="240" w:lineRule="exact"/>
              <w:ind w:left="142" w:right="51"/>
              <w:jc w:val="both"/>
              <w:rPr>
                <w:rFonts w:ascii="Arial" w:hAnsi="Arial" w:cs="Arial"/>
                <w:color w:val="000000"/>
              </w:rPr>
            </w:pPr>
          </w:p>
        </w:tc>
        <w:tc>
          <w:tcPr>
            <w:tcW w:w="340" w:type="dxa"/>
          </w:tcPr>
          <w:p w14:paraId="6408FFDC" w14:textId="77777777" w:rsidR="00BF0AE1" w:rsidRPr="00FE67F0" w:rsidRDefault="00BF0AE1" w:rsidP="00F5205F">
            <w:pPr>
              <w:spacing w:before="120" w:line="240" w:lineRule="exact"/>
              <w:ind w:left="142" w:right="51"/>
              <w:jc w:val="both"/>
              <w:rPr>
                <w:rFonts w:ascii="Arial" w:hAnsi="Arial" w:cs="Arial"/>
                <w:color w:val="000000"/>
              </w:rPr>
            </w:pPr>
          </w:p>
        </w:tc>
      </w:tr>
    </w:tbl>
    <w:p w14:paraId="3B8C4775" w14:textId="77777777" w:rsidR="00BF0AE1" w:rsidRDefault="00BF0AE1" w:rsidP="00BF0AE1">
      <w:pPr>
        <w:spacing w:before="120" w:after="120"/>
        <w:ind w:right="51"/>
        <w:jc w:val="both"/>
        <w:rPr>
          <w:rFonts w:ascii="Arial" w:hAnsi="Arial" w:cs="Arial"/>
          <w:bCs/>
          <w:color w:val="000000"/>
        </w:rPr>
      </w:pPr>
    </w:p>
    <w:p w14:paraId="0F9E1BF6" w14:textId="77777777" w:rsidR="00BF0AE1" w:rsidRDefault="00BF0AE1" w:rsidP="00BF0AE1">
      <w:pPr>
        <w:spacing w:before="120" w:after="120"/>
        <w:ind w:right="51"/>
        <w:jc w:val="both"/>
        <w:rPr>
          <w:rFonts w:ascii="Arial" w:hAnsi="Arial" w:cs="Arial"/>
          <w:bCs/>
          <w:color w:val="000000"/>
        </w:rPr>
      </w:pPr>
      <w:r>
        <w:rPr>
          <w:rFonts w:ascii="Arial" w:hAnsi="Arial" w:cs="Arial"/>
          <w:bCs/>
          <w:color w:val="000000"/>
        </w:rPr>
        <w:t>BIC</w:t>
      </w:r>
    </w:p>
    <w:tbl>
      <w:tblPr>
        <w:tblW w:w="45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567"/>
        <w:gridCol w:w="567"/>
        <w:gridCol w:w="567"/>
        <w:gridCol w:w="567"/>
        <w:gridCol w:w="567"/>
        <w:gridCol w:w="567"/>
        <w:gridCol w:w="567"/>
      </w:tblGrid>
      <w:tr w:rsidR="00BF0AE1" w:rsidRPr="00FE67F0" w14:paraId="46DD6A59" w14:textId="77777777" w:rsidTr="00F5205F">
        <w:trPr>
          <w:cantSplit/>
          <w:trHeight w:val="656"/>
        </w:trPr>
        <w:tc>
          <w:tcPr>
            <w:tcW w:w="567" w:type="dxa"/>
          </w:tcPr>
          <w:p w14:paraId="3FA378A5"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7D582855"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3A102F47"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19F28DF0"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093BED2F"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5B06D201"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2FB35777" w14:textId="77777777" w:rsidR="00BF0AE1" w:rsidRPr="00FE67F0" w:rsidRDefault="00BF0AE1" w:rsidP="00F5205F">
            <w:pPr>
              <w:spacing w:before="120" w:line="240" w:lineRule="exact"/>
              <w:ind w:left="142" w:right="51"/>
              <w:jc w:val="both"/>
              <w:rPr>
                <w:rFonts w:ascii="Arial" w:hAnsi="Arial" w:cs="Arial"/>
                <w:color w:val="000000"/>
              </w:rPr>
            </w:pPr>
          </w:p>
        </w:tc>
        <w:tc>
          <w:tcPr>
            <w:tcW w:w="567" w:type="dxa"/>
          </w:tcPr>
          <w:p w14:paraId="0E2F47AD" w14:textId="77777777" w:rsidR="00BF0AE1" w:rsidRPr="00FE67F0" w:rsidRDefault="00BF0AE1" w:rsidP="00F5205F">
            <w:pPr>
              <w:spacing w:before="120" w:line="240" w:lineRule="exact"/>
              <w:ind w:left="142" w:right="51"/>
              <w:jc w:val="both"/>
              <w:rPr>
                <w:rFonts w:ascii="Arial" w:hAnsi="Arial" w:cs="Arial"/>
                <w:color w:val="000000"/>
              </w:rPr>
            </w:pPr>
          </w:p>
        </w:tc>
      </w:tr>
    </w:tbl>
    <w:p w14:paraId="0A43B777" w14:textId="38834854" w:rsidR="009B1CD0" w:rsidRDefault="009B1CD0" w:rsidP="0083205E">
      <w:pPr>
        <w:pStyle w:val="fcasegauche"/>
        <w:tabs>
          <w:tab w:val="left" w:pos="426"/>
          <w:tab w:val="left" w:pos="851"/>
        </w:tabs>
        <w:spacing w:after="0"/>
        <w:ind w:left="0" w:firstLine="0"/>
        <w:jc w:val="left"/>
        <w:rPr>
          <w:rFonts w:ascii="Arial" w:hAnsi="Arial" w:cs="Arial"/>
          <w:b/>
        </w:rPr>
      </w:pPr>
    </w:p>
    <w:p w14:paraId="1F7A8FE4" w14:textId="77777777" w:rsidR="008105EE" w:rsidRDefault="008105EE" w:rsidP="0083205E">
      <w:pPr>
        <w:pStyle w:val="fcasegauche"/>
        <w:tabs>
          <w:tab w:val="left" w:pos="426"/>
          <w:tab w:val="left" w:pos="851"/>
        </w:tabs>
        <w:spacing w:after="0"/>
        <w:ind w:left="0" w:firstLine="0"/>
        <w:jc w:val="left"/>
        <w:rPr>
          <w:rFonts w:ascii="Arial" w:hAnsi="Arial" w:cs="Arial"/>
          <w:b/>
        </w:rPr>
      </w:pPr>
    </w:p>
    <w:p w14:paraId="62E2199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16FC62A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B61DF0F"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1"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2"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016F49">
        <w:rPr>
          <w:rFonts w:ascii="Arial" w:hAnsi="Arial" w:cs="Arial"/>
          <w:i/>
          <w:sz w:val="18"/>
          <w:szCs w:val="18"/>
        </w:rPr>
        <w:t>du code de la commande publique</w:t>
      </w:r>
      <w:r>
        <w:rPr>
          <w:rFonts w:ascii="Arial" w:hAnsi="Arial" w:cs="Arial"/>
          <w:i/>
          <w:sz w:val="18"/>
          <w:szCs w:val="18"/>
        </w:rPr>
        <w:t>)</w:t>
      </w:r>
    </w:p>
    <w:p w14:paraId="24B73158" w14:textId="77777777" w:rsidR="009B1CD0" w:rsidRDefault="009B1CD0" w:rsidP="00934503">
      <w:pPr>
        <w:tabs>
          <w:tab w:val="left" w:pos="426"/>
          <w:tab w:val="left" w:pos="851"/>
        </w:tabs>
        <w:rPr>
          <w:rFonts w:ascii="Arial" w:hAnsi="Arial" w:cs="Arial"/>
          <w:b/>
        </w:rPr>
      </w:pPr>
    </w:p>
    <w:p w14:paraId="22ECD03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71FCA04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39CA207" w14:textId="77777777" w:rsidR="009B1CD0" w:rsidRDefault="009B1CD0" w:rsidP="009B45B9">
      <w:pPr>
        <w:tabs>
          <w:tab w:val="left" w:pos="426"/>
          <w:tab w:val="left" w:pos="851"/>
        </w:tabs>
        <w:jc w:val="both"/>
        <w:rPr>
          <w:rFonts w:ascii="Arial" w:hAnsi="Arial" w:cs="Arial"/>
          <w:b/>
        </w:rPr>
      </w:pPr>
    </w:p>
    <w:p w14:paraId="2B0093E0" w14:textId="77777777" w:rsidR="009B1CD0" w:rsidRDefault="009B1CD0" w:rsidP="009B45B9">
      <w:pPr>
        <w:tabs>
          <w:tab w:val="left" w:pos="426"/>
          <w:tab w:val="left" w:pos="851"/>
        </w:tabs>
        <w:jc w:val="both"/>
        <w:rPr>
          <w:rFonts w:ascii="Arial" w:hAnsi="Arial" w:cs="Arial"/>
          <w:b/>
        </w:rPr>
      </w:pPr>
    </w:p>
    <w:p w14:paraId="5035CE18" w14:textId="77777777"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3B3040C4" w14:textId="77777777" w:rsidR="009B1CD0" w:rsidRDefault="009B1CD0" w:rsidP="009B45B9">
      <w:pPr>
        <w:tabs>
          <w:tab w:val="left" w:pos="576"/>
          <w:tab w:val="left" w:pos="851"/>
        </w:tabs>
        <w:jc w:val="both"/>
        <w:rPr>
          <w:rFonts w:ascii="Arial" w:hAnsi="Arial" w:cs="Arial"/>
        </w:rPr>
      </w:pPr>
    </w:p>
    <w:p w14:paraId="45317512" w14:textId="599EBC8D"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8A7C26">
        <w:rPr>
          <w:rFonts w:ascii="Arial" w:hAnsi="Arial" w:cs="Arial"/>
        </w:rPr>
        <w:t>douze (12)</w:t>
      </w:r>
      <w:r w:rsidR="00B53391">
        <w:rPr>
          <w:rFonts w:ascii="Arial" w:hAnsi="Arial" w:cs="Arial"/>
        </w:rPr>
        <w:t xml:space="preserve"> mois</w:t>
      </w:r>
      <w:r>
        <w:rPr>
          <w:rFonts w:ascii="Arial" w:hAnsi="Arial" w:cs="Arial"/>
        </w:rPr>
        <w:t xml:space="preserve"> ou </w:t>
      </w:r>
      <w:r w:rsidR="002E2517">
        <w:rPr>
          <w:rFonts w:ascii="Arial" w:hAnsi="Arial" w:cs="Arial"/>
        </w:rPr>
        <w:t>à</w:t>
      </w:r>
      <w:r>
        <w:rPr>
          <w:rFonts w:ascii="Arial" w:hAnsi="Arial" w:cs="Arial"/>
        </w:rPr>
        <w:t xml:space="preserve"> compter de :</w:t>
      </w:r>
    </w:p>
    <w:p w14:paraId="15651386" w14:textId="04304E68" w:rsidR="009B1CD0" w:rsidRDefault="009B1CD0" w:rsidP="009B45B9">
      <w:pPr>
        <w:tabs>
          <w:tab w:val="left" w:pos="851"/>
        </w:tabs>
      </w:pPr>
    </w:p>
    <w:p w14:paraId="2FDDE128" w14:textId="2E20A8F7" w:rsidR="00B53391" w:rsidRDefault="00844DAA" w:rsidP="00B53391">
      <w:pPr>
        <w:pStyle w:val="Default"/>
        <w:jc w:val="both"/>
        <w:rPr>
          <w:sz w:val="22"/>
          <w:szCs w:val="22"/>
        </w:rPr>
      </w:pPr>
      <w:r>
        <w:tab/>
      </w:r>
      <w:r w:rsidR="002531F8">
        <w:fldChar w:fldCharType="begin">
          <w:ffData>
            <w:name w:val=""/>
            <w:enabled/>
            <w:calcOnExit w:val="0"/>
            <w:checkBox>
              <w:size w:val="20"/>
              <w:default w:val="1"/>
            </w:checkBox>
          </w:ffData>
        </w:fldChar>
      </w:r>
      <w:r w:rsidR="002531F8">
        <w:instrText xml:space="preserve"> FORMCHECKBOX </w:instrText>
      </w:r>
      <w:r w:rsidR="002531F8">
        <w:fldChar w:fldCharType="separate"/>
      </w:r>
      <w:r w:rsidR="002531F8">
        <w:fldChar w:fldCharType="end"/>
      </w:r>
      <w:r w:rsidR="009B1CD0">
        <w:tab/>
      </w:r>
      <w:r w:rsidR="00B53391" w:rsidRPr="00B53391">
        <w:rPr>
          <w:color w:val="auto"/>
          <w:sz w:val="20"/>
          <w:szCs w:val="20"/>
          <w:lang w:eastAsia="zh-CN"/>
        </w:rPr>
        <w:t xml:space="preserve">à compter </w:t>
      </w:r>
      <w:r w:rsidR="0011435A">
        <w:rPr>
          <w:color w:val="auto"/>
          <w:sz w:val="20"/>
          <w:szCs w:val="20"/>
          <w:lang w:eastAsia="zh-CN"/>
        </w:rPr>
        <w:t xml:space="preserve">de la </w:t>
      </w:r>
      <w:r w:rsidR="00B53391" w:rsidRPr="00B53391">
        <w:rPr>
          <w:color w:val="auto"/>
          <w:sz w:val="20"/>
          <w:szCs w:val="20"/>
          <w:lang w:eastAsia="zh-CN"/>
        </w:rPr>
        <w:t xml:space="preserve">date de notification </w:t>
      </w:r>
      <w:r w:rsidR="00ED2E6E">
        <w:rPr>
          <w:color w:val="auto"/>
          <w:sz w:val="20"/>
          <w:szCs w:val="20"/>
          <w:lang w:eastAsia="zh-CN"/>
        </w:rPr>
        <w:t>du marché public</w:t>
      </w:r>
      <w:r w:rsidR="00B53391" w:rsidRPr="00B53391">
        <w:rPr>
          <w:color w:val="auto"/>
          <w:sz w:val="20"/>
          <w:szCs w:val="20"/>
          <w:lang w:eastAsia="zh-CN"/>
        </w:rPr>
        <w:t xml:space="preserve"> </w:t>
      </w:r>
    </w:p>
    <w:p w14:paraId="545B3E4C" w14:textId="77777777" w:rsidR="009B1CD0" w:rsidRDefault="009B1CD0" w:rsidP="009B45B9">
      <w:pPr>
        <w:tabs>
          <w:tab w:val="left" w:pos="426"/>
          <w:tab w:val="left" w:pos="851"/>
        </w:tabs>
        <w:jc w:val="both"/>
        <w:rPr>
          <w:rFonts w:ascii="Arial" w:hAnsi="Arial" w:cs="Arial"/>
          <w:b/>
        </w:rPr>
      </w:pPr>
    </w:p>
    <w:p w14:paraId="4B71C1E0" w14:textId="51D6FAA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2531F8">
        <w:fldChar w:fldCharType="begin">
          <w:ffData>
            <w:name w:val=""/>
            <w:enabled/>
            <w:calcOnExit w:val="0"/>
            <w:checkBox>
              <w:size w:val="20"/>
              <w:default w:val="1"/>
            </w:checkBox>
          </w:ffData>
        </w:fldChar>
      </w:r>
      <w:r w:rsidR="002531F8">
        <w:instrText xml:space="preserve"> FORMCHECKBOX </w:instrText>
      </w:r>
      <w:r w:rsidR="002531F8">
        <w:fldChar w:fldCharType="separate"/>
      </w:r>
      <w:r w:rsidR="002531F8">
        <w:fldChar w:fldCharType="end"/>
      </w:r>
      <w:r>
        <w:tab/>
      </w:r>
      <w:r w:rsidR="009D661E">
        <w:t>Oui</w:t>
      </w:r>
    </w:p>
    <w:p w14:paraId="6627872A"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15793977" w14:textId="77777777" w:rsidR="009B1CD0" w:rsidRDefault="009B1CD0" w:rsidP="009B45B9">
      <w:pPr>
        <w:tabs>
          <w:tab w:val="left" w:pos="426"/>
          <w:tab w:val="left" w:pos="851"/>
        </w:tabs>
        <w:jc w:val="both"/>
        <w:rPr>
          <w:rFonts w:ascii="Arial" w:hAnsi="Arial" w:cs="Arial"/>
        </w:rPr>
      </w:pPr>
    </w:p>
    <w:p w14:paraId="669E5096"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628679D5" w14:textId="56250AD1"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w:t>
      </w:r>
      <w:r w:rsidR="002531F8">
        <w:rPr>
          <w:rFonts w:ascii="Arial" w:hAnsi="Arial" w:cs="Arial"/>
        </w:rPr>
        <w:t xml:space="preserve">s : </w:t>
      </w:r>
      <w:r w:rsidR="008A7C26">
        <w:rPr>
          <w:rFonts w:ascii="Arial" w:hAnsi="Arial" w:cs="Arial"/>
        </w:rPr>
        <w:t>3</w:t>
      </w:r>
    </w:p>
    <w:p w14:paraId="5BFCDD6F" w14:textId="5D0E63E2" w:rsidR="009B1CD0" w:rsidRPr="00E16EA7"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2531F8">
        <w:rPr>
          <w:rFonts w:ascii="Arial" w:hAnsi="Arial" w:cs="Arial"/>
        </w:rPr>
        <w:t>12 mois</w:t>
      </w:r>
    </w:p>
    <w:p w14:paraId="0EC7CB3C" w14:textId="77777777" w:rsidR="00E16EA7" w:rsidRDefault="00E16EA7" w:rsidP="00E16EA7">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9D4182" w14:paraId="3DDBDDFF" w14:textId="77777777" w:rsidTr="009D4182">
        <w:tc>
          <w:tcPr>
            <w:tcW w:w="10419" w:type="dxa"/>
          </w:tcPr>
          <w:p w14:paraId="21CC8375" w14:textId="77777777" w:rsidR="009B1CD0" w:rsidRPr="009D4182" w:rsidRDefault="009B1CD0" w:rsidP="00C630AD">
            <w:pPr>
              <w:tabs>
                <w:tab w:val="left" w:pos="-142"/>
                <w:tab w:val="left" w:pos="851"/>
                <w:tab w:val="left" w:pos="4111"/>
              </w:tabs>
              <w:jc w:val="both"/>
            </w:pPr>
            <w:r w:rsidRPr="009D4182">
              <w:rPr>
                <w:rFonts w:ascii="Arial" w:hAnsi="Arial" w:cs="Arial"/>
                <w:b/>
                <w:bCs/>
                <w:sz w:val="22"/>
                <w:szCs w:val="22"/>
              </w:rPr>
              <w:t xml:space="preserve">C - Signature </w:t>
            </w:r>
            <w:r w:rsidR="00660727" w:rsidRPr="009D4182">
              <w:rPr>
                <w:rFonts w:ascii="Arial" w:hAnsi="Arial" w:cs="Arial"/>
                <w:b/>
                <w:bCs/>
                <w:sz w:val="22"/>
                <w:szCs w:val="22"/>
              </w:rPr>
              <w:t xml:space="preserve">du marché </w:t>
            </w:r>
            <w:r w:rsidR="00FE48C9" w:rsidRPr="009D4182">
              <w:rPr>
                <w:rFonts w:ascii="Arial" w:hAnsi="Arial" w:cs="Arial"/>
                <w:b/>
                <w:bCs/>
                <w:sz w:val="22"/>
                <w:szCs w:val="22"/>
              </w:rPr>
              <w:t>public</w:t>
            </w:r>
            <w:r w:rsidRPr="009D4182">
              <w:rPr>
                <w:rFonts w:ascii="Arial" w:hAnsi="Arial" w:cs="Arial"/>
                <w:b/>
                <w:bCs/>
                <w:sz w:val="22"/>
                <w:szCs w:val="22"/>
              </w:rPr>
              <w:t xml:space="preserve"> par le </w:t>
            </w:r>
            <w:r w:rsidR="00036500" w:rsidRPr="009D4182">
              <w:rPr>
                <w:rFonts w:ascii="Arial" w:hAnsi="Arial" w:cs="Arial"/>
                <w:b/>
                <w:bCs/>
                <w:sz w:val="22"/>
                <w:szCs w:val="22"/>
              </w:rPr>
              <w:t>titulaire individuel ou</w:t>
            </w:r>
            <w:r w:rsidR="00354C04" w:rsidRPr="009D4182">
              <w:rPr>
                <w:rFonts w:ascii="Arial" w:hAnsi="Arial" w:cs="Arial"/>
                <w:b/>
                <w:bCs/>
                <w:sz w:val="22"/>
                <w:szCs w:val="22"/>
              </w:rPr>
              <w:t>, en cas groupement, le mandataire dûment habilité ou</w:t>
            </w:r>
            <w:r w:rsidR="00036500" w:rsidRPr="009D4182">
              <w:rPr>
                <w:rFonts w:ascii="Arial" w:hAnsi="Arial" w:cs="Arial"/>
                <w:b/>
                <w:bCs/>
                <w:sz w:val="22"/>
                <w:szCs w:val="22"/>
              </w:rPr>
              <w:t xml:space="preserve"> chaque membre du groupement</w:t>
            </w:r>
          </w:p>
        </w:tc>
      </w:tr>
    </w:tbl>
    <w:p w14:paraId="36E045D8" w14:textId="77777777" w:rsidR="009B1CD0" w:rsidRDefault="009B1CD0" w:rsidP="006C4338">
      <w:pPr>
        <w:tabs>
          <w:tab w:val="left" w:pos="851"/>
        </w:tabs>
        <w:jc w:val="both"/>
      </w:pPr>
    </w:p>
    <w:p w14:paraId="54E450E0"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55FF804F" w14:textId="77777777" w:rsidR="005824AE" w:rsidRDefault="005824AE" w:rsidP="006C4338">
      <w:pPr>
        <w:tabs>
          <w:tab w:val="left" w:pos="851"/>
        </w:tabs>
        <w:jc w:val="both"/>
      </w:pPr>
    </w:p>
    <w:p w14:paraId="45EA35DC"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521069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99530B1" w14:textId="77777777" w:rsidTr="009B45B9">
        <w:tc>
          <w:tcPr>
            <w:tcW w:w="4644" w:type="dxa"/>
            <w:tcBorders>
              <w:top w:val="single" w:sz="4" w:space="0" w:color="000000"/>
              <w:left w:val="single" w:sz="4" w:space="0" w:color="000000"/>
              <w:bottom w:val="single" w:sz="4" w:space="0" w:color="000000"/>
            </w:tcBorders>
            <w:vAlign w:val="center"/>
          </w:tcPr>
          <w:p w14:paraId="1F07E97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943CB2"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AE9309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EF8CB1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CF1E0E0" w14:textId="77777777" w:rsidTr="009B45B9">
        <w:trPr>
          <w:trHeight w:val="1021"/>
        </w:trPr>
        <w:tc>
          <w:tcPr>
            <w:tcW w:w="4644" w:type="dxa"/>
            <w:tcBorders>
              <w:top w:val="single" w:sz="4" w:space="0" w:color="000000"/>
              <w:left w:val="single" w:sz="4" w:space="0" w:color="000000"/>
              <w:bottom w:val="single" w:sz="4" w:space="0" w:color="auto"/>
            </w:tcBorders>
          </w:tcPr>
          <w:p w14:paraId="0B79B4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0576D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7ADADD1" w14:textId="77777777" w:rsidR="00332B12" w:rsidRDefault="00332B12" w:rsidP="00B054DA">
            <w:pPr>
              <w:tabs>
                <w:tab w:val="left" w:pos="851"/>
              </w:tabs>
              <w:snapToGrid w:val="0"/>
              <w:jc w:val="both"/>
              <w:rPr>
                <w:rFonts w:ascii="Arial" w:hAnsi="Arial" w:cs="Arial"/>
                <w:b/>
                <w:bCs/>
              </w:rPr>
            </w:pPr>
          </w:p>
        </w:tc>
      </w:tr>
    </w:tbl>
    <w:p w14:paraId="7A983D4B" w14:textId="77777777" w:rsidR="008105EE" w:rsidRDefault="002904AF" w:rsidP="008105E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31B407C1" w14:textId="77777777" w:rsidR="008105EE" w:rsidRDefault="008105EE" w:rsidP="008105EE">
      <w:pPr>
        <w:tabs>
          <w:tab w:val="left" w:pos="851"/>
        </w:tabs>
        <w:jc w:val="both"/>
        <w:rPr>
          <w:rFonts w:ascii="Arial" w:hAnsi="Arial" w:cs="Arial"/>
          <w:sz w:val="18"/>
          <w:szCs w:val="18"/>
        </w:rPr>
      </w:pPr>
    </w:p>
    <w:p w14:paraId="54995864" w14:textId="77777777" w:rsidR="008105EE" w:rsidRDefault="008105EE" w:rsidP="008105EE">
      <w:pPr>
        <w:tabs>
          <w:tab w:val="left" w:pos="851"/>
        </w:tabs>
        <w:jc w:val="both"/>
        <w:rPr>
          <w:rFonts w:ascii="Arial" w:hAnsi="Arial" w:cs="Arial"/>
          <w:sz w:val="18"/>
          <w:szCs w:val="18"/>
        </w:rPr>
      </w:pPr>
    </w:p>
    <w:p w14:paraId="59DADD23" w14:textId="629A4D6E" w:rsidR="00332B12" w:rsidRPr="008105EE" w:rsidRDefault="00332B12" w:rsidP="008105EE">
      <w:pPr>
        <w:tabs>
          <w:tab w:val="left" w:pos="851"/>
        </w:tabs>
        <w:jc w:val="both"/>
        <w:rPr>
          <w:rFonts w:ascii="Arial" w:hAnsi="Arial" w:cs="Arial"/>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3C62624E" w14:textId="77777777" w:rsidR="00332B12" w:rsidRDefault="00332B12" w:rsidP="006C4338">
      <w:pPr>
        <w:tabs>
          <w:tab w:val="left" w:pos="851"/>
        </w:tabs>
        <w:jc w:val="both"/>
      </w:pPr>
    </w:p>
    <w:p w14:paraId="256214F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3"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4"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3ECB1E4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1553568" w14:textId="77777777" w:rsidR="009B1CD0" w:rsidRDefault="009B1CD0" w:rsidP="005846FB">
      <w:pPr>
        <w:tabs>
          <w:tab w:val="left" w:pos="851"/>
        </w:tabs>
        <w:rPr>
          <w:rFonts w:ascii="Arial" w:hAnsi="Arial" w:cs="Arial"/>
        </w:rPr>
      </w:pPr>
    </w:p>
    <w:p w14:paraId="0CEE7F52" w14:textId="77777777" w:rsidR="00036500" w:rsidRDefault="00036500" w:rsidP="005846FB">
      <w:pPr>
        <w:tabs>
          <w:tab w:val="left" w:pos="851"/>
        </w:tabs>
        <w:rPr>
          <w:rFonts w:ascii="Arial" w:hAnsi="Arial" w:cs="Arial"/>
        </w:rPr>
      </w:pPr>
    </w:p>
    <w:p w14:paraId="34972A88"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264770A9"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1DB9C14A"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7A38E8B4" w14:textId="77777777" w:rsidR="009B1CD0" w:rsidRDefault="009B1CD0" w:rsidP="0083205E">
      <w:pPr>
        <w:tabs>
          <w:tab w:val="left" w:pos="851"/>
        </w:tabs>
        <w:rPr>
          <w:rFonts w:ascii="Arial" w:hAnsi="Arial" w:cs="Arial"/>
        </w:rPr>
      </w:pPr>
    </w:p>
    <w:p w14:paraId="744443C3" w14:textId="77777777" w:rsidR="001C733C" w:rsidRDefault="001C733C" w:rsidP="00CD46CC">
      <w:pPr>
        <w:tabs>
          <w:tab w:val="left" w:pos="851"/>
        </w:tabs>
        <w:rPr>
          <w:rFonts w:ascii="Arial" w:hAnsi="Arial" w:cs="Arial"/>
        </w:rPr>
      </w:pPr>
    </w:p>
    <w:p w14:paraId="79E89223"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B441F"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B13964"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FF3B340"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73309D40"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B0D9BF5" w14:textId="77777777" w:rsidR="002904AF" w:rsidRDefault="002904AF" w:rsidP="001C733C">
      <w:pPr>
        <w:tabs>
          <w:tab w:val="left" w:pos="851"/>
        </w:tabs>
        <w:rPr>
          <w:rFonts w:ascii="Arial" w:hAnsi="Arial" w:cs="Arial"/>
        </w:rPr>
      </w:pPr>
    </w:p>
    <w:p w14:paraId="4424DBA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50B3A62"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2ACB9B98" w14:textId="0C1AC486" w:rsidR="002904AF" w:rsidRDefault="002904AF" w:rsidP="002904AF">
      <w:pPr>
        <w:tabs>
          <w:tab w:val="left" w:pos="851"/>
        </w:tabs>
        <w:rPr>
          <w:rFonts w:ascii="Arial" w:hAnsi="Arial" w:cs="Arial"/>
          <w:iCs/>
        </w:rPr>
      </w:pPr>
    </w:p>
    <w:p w14:paraId="79F1FFF9" w14:textId="77777777" w:rsidR="002531F8" w:rsidRDefault="002531F8" w:rsidP="002904AF">
      <w:pPr>
        <w:tabs>
          <w:tab w:val="left" w:pos="851"/>
        </w:tabs>
        <w:rPr>
          <w:rFonts w:ascii="Arial" w:hAnsi="Arial" w:cs="Arial"/>
          <w:iCs/>
        </w:rPr>
      </w:pPr>
    </w:p>
    <w:p w14:paraId="601CCF7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C4FD961"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532D37" w14:textId="77777777" w:rsidR="002904AF" w:rsidRDefault="002904AF" w:rsidP="002904AF">
      <w:pPr>
        <w:tabs>
          <w:tab w:val="left" w:pos="851"/>
        </w:tabs>
        <w:ind w:left="1134" w:hanging="850"/>
        <w:rPr>
          <w:rFonts w:ascii="Arial" w:hAnsi="Arial" w:cs="Arial"/>
          <w:i/>
          <w:sz w:val="18"/>
          <w:szCs w:val="18"/>
        </w:rPr>
      </w:pPr>
    </w:p>
    <w:p w14:paraId="47FA5BB1" w14:textId="77777777" w:rsidR="001C733C" w:rsidRDefault="001C733C" w:rsidP="001C733C">
      <w:pPr>
        <w:tabs>
          <w:tab w:val="left" w:pos="851"/>
        </w:tabs>
        <w:rPr>
          <w:rFonts w:ascii="Arial" w:hAnsi="Arial" w:cs="Arial"/>
          <w:i/>
          <w:sz w:val="18"/>
          <w:szCs w:val="18"/>
        </w:rPr>
      </w:pPr>
    </w:p>
    <w:p w14:paraId="6A9C5E6E"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0BDF8698"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93B2686" w14:textId="77777777" w:rsidR="00036500" w:rsidRDefault="00036500" w:rsidP="005846FB">
      <w:pPr>
        <w:tabs>
          <w:tab w:val="left" w:pos="851"/>
        </w:tabs>
        <w:rPr>
          <w:rFonts w:ascii="Arial" w:hAnsi="Arial" w:cs="Arial"/>
        </w:rPr>
      </w:pPr>
    </w:p>
    <w:p w14:paraId="0D41AA17"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B26EBCE" w14:textId="77777777" w:rsidR="00AE7831" w:rsidRDefault="00AE7831" w:rsidP="009B45B9">
      <w:pPr>
        <w:tabs>
          <w:tab w:val="left" w:pos="851"/>
        </w:tabs>
        <w:ind w:left="1701" w:hanging="850"/>
        <w:jc w:val="both"/>
      </w:pPr>
    </w:p>
    <w:p w14:paraId="0F31013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6607C051" w14:textId="77777777" w:rsidR="00036500" w:rsidRDefault="00036500" w:rsidP="006C4338">
      <w:pPr>
        <w:tabs>
          <w:tab w:val="left" w:pos="851"/>
        </w:tabs>
        <w:rPr>
          <w:rFonts w:ascii="Arial" w:hAnsi="Arial" w:cs="Arial"/>
          <w:iCs/>
        </w:rPr>
      </w:pPr>
    </w:p>
    <w:p w14:paraId="5269C582"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3ECADD26"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792DB3E" w14:textId="77777777" w:rsidR="009B1CD0"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14:paraId="04C0FD87" w14:textId="77777777" w:rsidTr="00E16EA7">
        <w:tc>
          <w:tcPr>
            <w:tcW w:w="4644" w:type="dxa"/>
            <w:tcBorders>
              <w:top w:val="single" w:sz="4" w:space="0" w:color="000000"/>
              <w:left w:val="single" w:sz="4" w:space="0" w:color="000000"/>
              <w:bottom w:val="single" w:sz="4" w:space="0" w:color="000000"/>
            </w:tcBorders>
            <w:vAlign w:val="center"/>
          </w:tcPr>
          <w:p w14:paraId="27F1843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76AB9C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466DCA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92C54E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3E776B14" w14:textId="77777777" w:rsidTr="005D6E70">
        <w:trPr>
          <w:trHeight w:val="1021"/>
        </w:trPr>
        <w:tc>
          <w:tcPr>
            <w:tcW w:w="4644" w:type="dxa"/>
            <w:tcBorders>
              <w:top w:val="single" w:sz="4" w:space="0" w:color="000000"/>
              <w:left w:val="single" w:sz="4" w:space="0" w:color="000000"/>
            </w:tcBorders>
            <w:shd w:val="clear" w:color="auto" w:fill="E7E6E6" w:themeFill="background2"/>
          </w:tcPr>
          <w:p w14:paraId="7ACAE9F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E7E6E6" w:themeFill="background2"/>
          </w:tcPr>
          <w:p w14:paraId="557DFB2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E7E6E6" w:themeFill="background2"/>
          </w:tcPr>
          <w:p w14:paraId="5D19B667" w14:textId="77777777" w:rsidR="00332B12" w:rsidRDefault="00332B12" w:rsidP="00B054DA">
            <w:pPr>
              <w:tabs>
                <w:tab w:val="left" w:pos="851"/>
              </w:tabs>
              <w:snapToGrid w:val="0"/>
              <w:jc w:val="both"/>
              <w:rPr>
                <w:rFonts w:ascii="Arial" w:hAnsi="Arial" w:cs="Arial"/>
                <w:b/>
                <w:bCs/>
              </w:rPr>
            </w:pPr>
          </w:p>
        </w:tc>
      </w:tr>
      <w:tr w:rsidR="00332B12" w14:paraId="35A61166" w14:textId="77777777" w:rsidTr="00E16EA7">
        <w:trPr>
          <w:trHeight w:val="1021"/>
        </w:trPr>
        <w:tc>
          <w:tcPr>
            <w:tcW w:w="4644" w:type="dxa"/>
            <w:tcBorders>
              <w:left w:val="single" w:sz="4" w:space="0" w:color="000000"/>
            </w:tcBorders>
          </w:tcPr>
          <w:p w14:paraId="0653BA0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515721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2C7CA3B" w14:textId="77777777" w:rsidR="00332B12" w:rsidRDefault="00332B12" w:rsidP="00B054DA">
            <w:pPr>
              <w:tabs>
                <w:tab w:val="left" w:pos="851"/>
              </w:tabs>
              <w:snapToGrid w:val="0"/>
              <w:jc w:val="both"/>
              <w:rPr>
                <w:rFonts w:ascii="Arial" w:hAnsi="Arial" w:cs="Arial"/>
                <w:b/>
                <w:bCs/>
              </w:rPr>
            </w:pPr>
          </w:p>
        </w:tc>
      </w:tr>
      <w:tr w:rsidR="00332B12" w14:paraId="34B62C9F" w14:textId="77777777" w:rsidTr="005D6E70">
        <w:trPr>
          <w:trHeight w:val="1021"/>
        </w:trPr>
        <w:tc>
          <w:tcPr>
            <w:tcW w:w="4644" w:type="dxa"/>
            <w:tcBorders>
              <w:left w:val="single" w:sz="4" w:space="0" w:color="000000"/>
              <w:bottom w:val="single" w:sz="4" w:space="0" w:color="000000"/>
            </w:tcBorders>
            <w:shd w:val="clear" w:color="auto" w:fill="E7E6E6" w:themeFill="background2"/>
          </w:tcPr>
          <w:p w14:paraId="3EF6595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E7E6E6" w:themeFill="background2"/>
          </w:tcPr>
          <w:p w14:paraId="0BCE059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E7E6E6" w:themeFill="background2"/>
          </w:tcPr>
          <w:p w14:paraId="79B876E5" w14:textId="77777777" w:rsidR="00332B12" w:rsidRDefault="00332B12" w:rsidP="00B054DA">
            <w:pPr>
              <w:tabs>
                <w:tab w:val="left" w:pos="851"/>
              </w:tabs>
              <w:snapToGrid w:val="0"/>
              <w:jc w:val="both"/>
              <w:rPr>
                <w:rFonts w:ascii="Arial" w:hAnsi="Arial" w:cs="Arial"/>
                <w:b/>
                <w:bCs/>
              </w:rPr>
            </w:pPr>
          </w:p>
        </w:tc>
      </w:tr>
    </w:tbl>
    <w:p w14:paraId="1F10C5F7" w14:textId="6088B6D6" w:rsidR="00E16EA7" w:rsidRDefault="00332B12" w:rsidP="008105EE">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1874CDA"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105EE" w14:paraId="66F404B5" w14:textId="77777777" w:rsidTr="009D4182">
        <w:tc>
          <w:tcPr>
            <w:tcW w:w="10277" w:type="dxa"/>
          </w:tcPr>
          <w:p w14:paraId="1E9C22E9" w14:textId="4B71C745" w:rsidR="009B1CD0" w:rsidRPr="008105EE" w:rsidRDefault="008B2A38" w:rsidP="006B5057">
            <w:pPr>
              <w:rPr>
                <w:rFonts w:ascii="Arial" w:hAnsi="Arial" w:cs="Arial"/>
                <w:b/>
                <w:bCs/>
              </w:rPr>
            </w:pPr>
            <w:r w:rsidRPr="008105EE">
              <w:rPr>
                <w:rFonts w:ascii="Arial" w:hAnsi="Arial" w:cs="Arial"/>
                <w:b/>
                <w:bCs/>
              </w:rPr>
              <w:br w:type="page"/>
            </w:r>
            <w:r w:rsidR="009B1CD0" w:rsidRPr="008105EE">
              <w:rPr>
                <w:rFonts w:ascii="Arial" w:hAnsi="Arial" w:cs="Arial"/>
                <w:b/>
                <w:bCs/>
                <w:sz w:val="22"/>
                <w:szCs w:val="22"/>
              </w:rPr>
              <w:t xml:space="preserve">D - Identification </w:t>
            </w:r>
            <w:r w:rsidR="001C40C0" w:rsidRPr="008105EE">
              <w:rPr>
                <w:rFonts w:ascii="Arial" w:hAnsi="Arial" w:cs="Arial"/>
                <w:b/>
                <w:bCs/>
                <w:sz w:val="22"/>
                <w:szCs w:val="22"/>
              </w:rPr>
              <w:t>et signature de l’acheteur</w:t>
            </w:r>
          </w:p>
        </w:tc>
      </w:tr>
    </w:tbl>
    <w:p w14:paraId="3A657935" w14:textId="77777777" w:rsidR="009B1CD0" w:rsidRDefault="009B1CD0" w:rsidP="006C4338">
      <w:pPr>
        <w:tabs>
          <w:tab w:val="left" w:pos="851"/>
        </w:tabs>
      </w:pPr>
    </w:p>
    <w:p w14:paraId="61E7BDD8" w14:textId="77777777" w:rsidR="009B1CD0" w:rsidRDefault="009B1CD0" w:rsidP="006C4338">
      <w:pPr>
        <w:tabs>
          <w:tab w:val="left" w:pos="851"/>
        </w:tabs>
      </w:pPr>
    </w:p>
    <w:p w14:paraId="126AEE4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sidRPr="005D6E70">
        <w:rPr>
          <w:rFonts w:ascii="Wingdings" w:eastAsia="Wingdings" w:hAnsi="Wingdings" w:cs="Wingdings"/>
          <w:color w:val="E7E6E6" w:themeColor="background2"/>
          <w:spacing w:val="-10"/>
        </w:rPr>
        <w:t></w:t>
      </w:r>
      <w:r w:rsidRPr="005D6E70">
        <w:rPr>
          <w:rFonts w:ascii="Wingdings" w:eastAsia="Wingdings" w:hAnsi="Wingdings" w:cs="Wingdings"/>
          <w:color w:val="E7E6E6" w:themeColor="background2"/>
          <w:spacing w:val="-10"/>
        </w:rPr>
        <w:t></w:t>
      </w:r>
      <w:r w:rsidRPr="005D6E70">
        <w:rPr>
          <w:rFonts w:ascii="Arial" w:eastAsia="Arial" w:hAnsi="Arial" w:cs="Arial"/>
          <w:color w:val="E7E6E6" w:themeColor="background2"/>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2B43AF00"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5E9D55FC" w14:textId="77777777" w:rsidR="009B1CD0" w:rsidRDefault="009B1CD0" w:rsidP="009B45B9">
      <w:pPr>
        <w:pStyle w:val="Titre1"/>
        <w:tabs>
          <w:tab w:val="left" w:pos="851"/>
        </w:tabs>
        <w:ind w:left="0"/>
        <w:jc w:val="both"/>
        <w:rPr>
          <w:rFonts w:ascii="Arial" w:hAnsi="Arial" w:cs="Arial"/>
        </w:rPr>
      </w:pPr>
    </w:p>
    <w:p w14:paraId="54F88D39" w14:textId="77777777" w:rsidR="009B1CD0" w:rsidRDefault="009B1CD0" w:rsidP="006C4338">
      <w:pPr>
        <w:pStyle w:val="En-tte"/>
        <w:tabs>
          <w:tab w:val="clear" w:pos="4536"/>
          <w:tab w:val="clear" w:pos="9072"/>
          <w:tab w:val="left" w:pos="851"/>
        </w:tabs>
        <w:jc w:val="both"/>
        <w:rPr>
          <w:rFonts w:ascii="Arial" w:hAnsi="Arial" w:cs="Arial"/>
        </w:rPr>
      </w:pPr>
    </w:p>
    <w:p w14:paraId="5E4E9407" w14:textId="06E1C532" w:rsidR="00A92431" w:rsidRPr="0057473A" w:rsidRDefault="00445283" w:rsidP="00A92431">
      <w:pPr>
        <w:pStyle w:val="En-tte"/>
        <w:tabs>
          <w:tab w:val="left" w:pos="851"/>
        </w:tabs>
        <w:jc w:val="center"/>
        <w:rPr>
          <w:rFonts w:ascii="Arial" w:hAnsi="Arial" w:cs="Arial"/>
        </w:rPr>
      </w:pPr>
      <w:r>
        <w:rPr>
          <w:rFonts w:ascii="Arial" w:hAnsi="Arial" w:cs="Arial"/>
        </w:rPr>
        <w:t>Institut national du service public</w:t>
      </w:r>
    </w:p>
    <w:p w14:paraId="0791C5F6" w14:textId="77777777" w:rsidR="00A92431" w:rsidRPr="0057473A" w:rsidRDefault="00A92431" w:rsidP="00A92431">
      <w:pPr>
        <w:pStyle w:val="En-tte"/>
        <w:tabs>
          <w:tab w:val="left" w:pos="851"/>
        </w:tabs>
        <w:jc w:val="center"/>
        <w:rPr>
          <w:rFonts w:ascii="Arial" w:hAnsi="Arial" w:cs="Arial"/>
        </w:rPr>
      </w:pPr>
      <w:r w:rsidRPr="0057473A">
        <w:rPr>
          <w:rFonts w:ascii="Arial" w:hAnsi="Arial" w:cs="Arial"/>
        </w:rPr>
        <w:t>1, rue Sainte Marguerite F-67080 STRASBOURG CEDEX</w:t>
      </w:r>
    </w:p>
    <w:p w14:paraId="7E6413AE" w14:textId="5D5374B3" w:rsidR="00A92431" w:rsidRDefault="00A92431" w:rsidP="00A92431">
      <w:pPr>
        <w:pStyle w:val="En-tte"/>
        <w:tabs>
          <w:tab w:val="clear" w:pos="4536"/>
          <w:tab w:val="clear" w:pos="9072"/>
          <w:tab w:val="left" w:pos="851"/>
        </w:tabs>
        <w:jc w:val="center"/>
        <w:rPr>
          <w:rFonts w:ascii="Arial" w:hAnsi="Arial" w:cs="Arial"/>
        </w:rPr>
      </w:pPr>
      <w:r>
        <w:rPr>
          <w:rFonts w:ascii="Arial" w:hAnsi="Arial" w:cs="Arial"/>
        </w:rPr>
        <w:t xml:space="preserve">Tél. : 03 88 21 44 44 </w:t>
      </w:r>
      <w:r w:rsidRPr="0057473A">
        <w:rPr>
          <w:rFonts w:ascii="Arial" w:hAnsi="Arial" w:cs="Arial"/>
        </w:rPr>
        <w:t xml:space="preserve">– URL : </w:t>
      </w:r>
      <w:hyperlink r:id="rId15" w:history="1">
        <w:r w:rsidR="00445283" w:rsidRPr="00AA7D5A">
          <w:rPr>
            <w:rStyle w:val="Lienhypertexte"/>
            <w:rFonts w:ascii="Arial" w:hAnsi="Arial" w:cs="Arial"/>
          </w:rPr>
          <w:t>www.insp.gouv.fr</w:t>
        </w:r>
      </w:hyperlink>
    </w:p>
    <w:p w14:paraId="6053E595" w14:textId="77777777" w:rsidR="009B1CD0" w:rsidRDefault="00A92431" w:rsidP="00A92431">
      <w:pPr>
        <w:pStyle w:val="En-tte"/>
        <w:tabs>
          <w:tab w:val="clear" w:pos="4536"/>
          <w:tab w:val="clear" w:pos="9072"/>
          <w:tab w:val="left" w:pos="851"/>
        </w:tabs>
        <w:jc w:val="center"/>
        <w:rPr>
          <w:rFonts w:ascii="Arial" w:hAnsi="Arial" w:cs="Arial"/>
        </w:rPr>
      </w:pPr>
      <w:r>
        <w:rPr>
          <w:rFonts w:ascii="Arial" w:hAnsi="Arial" w:cs="Arial"/>
        </w:rPr>
        <w:t>SIRET n° 197 534 639 00020</w:t>
      </w:r>
    </w:p>
    <w:p w14:paraId="0D9B6A36" w14:textId="77777777" w:rsidR="009B1CD0" w:rsidRDefault="009B1CD0" w:rsidP="005846FB">
      <w:pPr>
        <w:pStyle w:val="En-tte"/>
        <w:tabs>
          <w:tab w:val="clear" w:pos="4536"/>
          <w:tab w:val="clear" w:pos="9072"/>
          <w:tab w:val="left" w:pos="851"/>
        </w:tabs>
        <w:jc w:val="both"/>
        <w:rPr>
          <w:rFonts w:ascii="Arial" w:hAnsi="Arial" w:cs="Arial"/>
        </w:rPr>
      </w:pPr>
    </w:p>
    <w:p w14:paraId="1E464E5E" w14:textId="77777777" w:rsidR="009B1CD0" w:rsidRDefault="009B1CD0" w:rsidP="005846FB">
      <w:pPr>
        <w:pStyle w:val="En-tte"/>
        <w:tabs>
          <w:tab w:val="clear" w:pos="4536"/>
          <w:tab w:val="clear" w:pos="9072"/>
          <w:tab w:val="left" w:pos="851"/>
        </w:tabs>
        <w:jc w:val="both"/>
        <w:rPr>
          <w:rFonts w:ascii="Arial" w:hAnsi="Arial" w:cs="Arial"/>
        </w:rPr>
      </w:pPr>
    </w:p>
    <w:p w14:paraId="0A394132" w14:textId="77777777" w:rsidR="009B1CD0" w:rsidRDefault="009B1CD0" w:rsidP="00710FD6">
      <w:pPr>
        <w:tabs>
          <w:tab w:val="left" w:pos="426"/>
          <w:tab w:val="left" w:pos="851"/>
          <w:tab w:val="left" w:pos="5103"/>
        </w:tabs>
        <w:jc w:val="both"/>
        <w:rPr>
          <w:rFonts w:ascii="Arial" w:hAnsi="Arial" w:cs="Arial"/>
          <w:i/>
          <w:sz w:val="18"/>
          <w:szCs w:val="18"/>
        </w:rPr>
      </w:pPr>
      <w:r w:rsidRPr="005D6E70">
        <w:rPr>
          <w:rFonts w:ascii="Wingdings" w:eastAsia="Wingdings" w:hAnsi="Wingdings" w:cs="Wingdings"/>
          <w:b/>
          <w:color w:val="E7E6E6" w:themeColor="background2"/>
          <w:spacing w:val="-10"/>
        </w:rPr>
        <w:t></w:t>
      </w:r>
      <w:r w:rsidRPr="005D6E70">
        <w:rPr>
          <w:rFonts w:ascii="Arial" w:eastAsia="Arial" w:hAnsi="Arial" w:cs="Arial"/>
          <w:b/>
          <w:color w:val="E7E6E6" w:themeColor="background2"/>
          <w:spacing w:val="-10"/>
        </w:rPr>
        <w:t xml:space="preserve">  </w:t>
      </w:r>
      <w:r>
        <w:rPr>
          <w:rFonts w:ascii="Arial" w:hAnsi="Arial" w:cs="Arial"/>
        </w:rPr>
        <w:t xml:space="preserve">Nom, prénom, qualité du signataire du marché </w:t>
      </w:r>
      <w:r w:rsidR="003A7270">
        <w:rPr>
          <w:rFonts w:ascii="Arial" w:hAnsi="Arial" w:cs="Arial"/>
        </w:rPr>
        <w:t>public</w:t>
      </w:r>
    </w:p>
    <w:p w14:paraId="5186D4DC"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3CA0D084" w14:textId="77777777" w:rsidR="009B1CD0" w:rsidRDefault="009B1CD0" w:rsidP="0083205E">
      <w:pPr>
        <w:tabs>
          <w:tab w:val="left" w:pos="851"/>
        </w:tabs>
        <w:jc w:val="both"/>
        <w:rPr>
          <w:rFonts w:ascii="Arial" w:hAnsi="Arial" w:cs="Arial"/>
        </w:rPr>
      </w:pPr>
    </w:p>
    <w:p w14:paraId="006C3492" w14:textId="77777777" w:rsidR="009B1CD0" w:rsidRDefault="009B1CD0" w:rsidP="0083205E">
      <w:pPr>
        <w:tabs>
          <w:tab w:val="left" w:pos="851"/>
        </w:tabs>
        <w:jc w:val="both"/>
        <w:rPr>
          <w:rFonts w:ascii="Arial" w:hAnsi="Arial" w:cs="Arial"/>
        </w:rPr>
      </w:pPr>
    </w:p>
    <w:p w14:paraId="522965A2" w14:textId="06B927C4" w:rsidR="00A92431" w:rsidRDefault="00A92431" w:rsidP="00A92431">
      <w:pPr>
        <w:tabs>
          <w:tab w:val="left" w:pos="851"/>
        </w:tabs>
        <w:jc w:val="center"/>
        <w:rPr>
          <w:rFonts w:ascii="Arial" w:hAnsi="Arial" w:cs="Arial"/>
        </w:rPr>
      </w:pPr>
      <w:r w:rsidRPr="00D11562">
        <w:rPr>
          <w:rFonts w:cs="Arial"/>
          <w:bCs/>
          <w:color w:val="000000"/>
        </w:rPr>
        <w:t xml:space="preserve">M. </w:t>
      </w:r>
      <w:r>
        <w:t xml:space="preserve">Frédéric </w:t>
      </w:r>
      <w:r w:rsidR="00445283">
        <w:t>FESSAN</w:t>
      </w:r>
      <w:r>
        <w:rPr>
          <w:rFonts w:cs="Arial"/>
          <w:bCs/>
          <w:color w:val="000000"/>
        </w:rPr>
        <w:t>, Secrétaire Général de l’</w:t>
      </w:r>
      <w:r w:rsidR="00445283">
        <w:rPr>
          <w:rFonts w:cs="Arial"/>
          <w:bCs/>
          <w:color w:val="000000"/>
        </w:rPr>
        <w:t>Institut national du service public</w:t>
      </w:r>
    </w:p>
    <w:p w14:paraId="192CD238" w14:textId="77777777" w:rsidR="009B1CD0" w:rsidRDefault="009B1CD0" w:rsidP="009B45B9">
      <w:pPr>
        <w:tabs>
          <w:tab w:val="left" w:pos="851"/>
        </w:tabs>
        <w:jc w:val="both"/>
        <w:rPr>
          <w:rFonts w:ascii="Arial" w:hAnsi="Arial" w:cs="Arial"/>
        </w:rPr>
      </w:pPr>
    </w:p>
    <w:p w14:paraId="67896F87" w14:textId="77777777" w:rsidR="009B1CD0" w:rsidRDefault="009B1CD0" w:rsidP="009B45B9">
      <w:pPr>
        <w:tabs>
          <w:tab w:val="left" w:pos="851"/>
        </w:tabs>
        <w:jc w:val="both"/>
        <w:rPr>
          <w:rFonts w:ascii="Arial" w:hAnsi="Arial" w:cs="Arial"/>
        </w:rPr>
      </w:pPr>
    </w:p>
    <w:p w14:paraId="1E888F4C" w14:textId="77777777" w:rsidR="009B1CD0" w:rsidRDefault="009B1CD0" w:rsidP="009B45B9">
      <w:pPr>
        <w:tabs>
          <w:tab w:val="left" w:pos="851"/>
        </w:tabs>
        <w:jc w:val="both"/>
        <w:rPr>
          <w:rFonts w:ascii="Arial" w:hAnsi="Arial" w:cs="Arial"/>
          <w:i/>
          <w:sz w:val="18"/>
          <w:szCs w:val="18"/>
        </w:rPr>
      </w:pPr>
      <w:r w:rsidRPr="005D6E70">
        <w:rPr>
          <w:rFonts w:ascii="Wingdings" w:eastAsia="Wingdings" w:hAnsi="Wingdings" w:cs="Wingdings"/>
          <w:b/>
          <w:color w:val="E7E6E6" w:themeColor="background2"/>
          <w:spacing w:val="-10"/>
        </w:rPr>
        <w:t></w:t>
      </w:r>
      <w:r w:rsidRPr="005D6E70">
        <w:rPr>
          <w:rFonts w:ascii="Wingdings" w:eastAsia="Wingdings" w:hAnsi="Wingdings" w:cs="Wingdings"/>
          <w:b/>
          <w:color w:val="E7E6E6" w:themeColor="background2"/>
          <w:spacing w:val="-10"/>
        </w:rPr>
        <w:t></w:t>
      </w:r>
      <w:r>
        <w:rPr>
          <w:rFonts w:ascii="Arial" w:hAnsi="Arial" w:cs="Arial"/>
        </w:rPr>
        <w:t xml:space="preserve">Personne habilitée à donner les renseignements </w:t>
      </w:r>
      <w:r w:rsidR="009D661E" w:rsidRPr="001C7D87">
        <w:rPr>
          <w:rFonts w:ascii="Arial" w:hAnsi="Arial" w:cs="Arial"/>
        </w:rPr>
        <w:t>prévus à l’</w:t>
      </w:r>
      <w:hyperlink r:id="rId16"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7"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7EE16BF"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03EB89D0" w14:textId="77777777" w:rsidR="009B1CD0" w:rsidRDefault="009B1CD0" w:rsidP="009B45B9">
      <w:pPr>
        <w:tabs>
          <w:tab w:val="left" w:pos="851"/>
        </w:tabs>
        <w:jc w:val="both"/>
        <w:rPr>
          <w:rFonts w:ascii="Arial" w:hAnsi="Arial" w:cs="Arial"/>
        </w:rPr>
      </w:pPr>
    </w:p>
    <w:p w14:paraId="7E129DBE" w14:textId="77777777" w:rsidR="001C40C0" w:rsidRDefault="001C40C0" w:rsidP="009B45B9">
      <w:pPr>
        <w:tabs>
          <w:tab w:val="left" w:pos="851"/>
        </w:tabs>
        <w:jc w:val="both"/>
        <w:rPr>
          <w:rFonts w:ascii="Arial" w:hAnsi="Arial" w:cs="Arial"/>
        </w:rPr>
      </w:pPr>
    </w:p>
    <w:p w14:paraId="58089828" w14:textId="0A7F3ADF" w:rsidR="00445283" w:rsidRDefault="00A92431" w:rsidP="00445283">
      <w:pPr>
        <w:tabs>
          <w:tab w:val="left" w:pos="851"/>
        </w:tabs>
        <w:jc w:val="center"/>
        <w:rPr>
          <w:rFonts w:cs="Arial"/>
          <w:bCs/>
          <w:color w:val="000000"/>
        </w:rPr>
      </w:pPr>
      <w:r w:rsidRPr="00D11562">
        <w:rPr>
          <w:rFonts w:cs="Arial"/>
          <w:bCs/>
          <w:color w:val="000000"/>
        </w:rPr>
        <w:t xml:space="preserve">M. </w:t>
      </w:r>
      <w:r>
        <w:t xml:space="preserve">Frédéric </w:t>
      </w:r>
      <w:r w:rsidR="00445283">
        <w:t>FESSAN</w:t>
      </w:r>
      <w:r>
        <w:rPr>
          <w:rFonts w:cs="Arial"/>
          <w:bCs/>
          <w:color w:val="000000"/>
        </w:rPr>
        <w:t>, Secrétaire Général de</w:t>
      </w:r>
      <w:r w:rsidR="00445283">
        <w:rPr>
          <w:rFonts w:cs="Arial"/>
          <w:bCs/>
          <w:color w:val="000000"/>
        </w:rPr>
        <w:t xml:space="preserve"> l’Institut national du service public</w:t>
      </w:r>
    </w:p>
    <w:p w14:paraId="00BF9417" w14:textId="53F5F59B" w:rsidR="00445283" w:rsidRDefault="00445283" w:rsidP="00445283">
      <w:pPr>
        <w:tabs>
          <w:tab w:val="left" w:pos="851"/>
        </w:tabs>
        <w:jc w:val="center"/>
        <w:rPr>
          <w:rFonts w:cs="Arial"/>
          <w:bCs/>
          <w:color w:val="000000"/>
        </w:rPr>
      </w:pPr>
    </w:p>
    <w:p w14:paraId="24A89511" w14:textId="77777777" w:rsidR="002531F8" w:rsidRDefault="002531F8" w:rsidP="006039AF">
      <w:pPr>
        <w:tabs>
          <w:tab w:val="left" w:pos="851"/>
        </w:tabs>
        <w:rPr>
          <w:rFonts w:cs="Arial"/>
          <w:bCs/>
          <w:color w:val="000000"/>
        </w:rPr>
      </w:pPr>
    </w:p>
    <w:p w14:paraId="12A66A58" w14:textId="77777777" w:rsidR="00B53391" w:rsidRDefault="00B53391" w:rsidP="006039AF">
      <w:pPr>
        <w:tabs>
          <w:tab w:val="left" w:pos="851"/>
        </w:tabs>
        <w:rPr>
          <w:rFonts w:cs="Arial"/>
          <w:bCs/>
          <w:color w:val="000000"/>
        </w:rPr>
      </w:pPr>
    </w:p>
    <w:p w14:paraId="63BDA597" w14:textId="77777777" w:rsidR="00B53391" w:rsidRDefault="00B53391" w:rsidP="006039AF">
      <w:pPr>
        <w:tabs>
          <w:tab w:val="left" w:pos="851"/>
        </w:tabs>
        <w:rPr>
          <w:rFonts w:cs="Arial"/>
          <w:bCs/>
          <w:color w:val="000000"/>
        </w:rPr>
      </w:pPr>
    </w:p>
    <w:p w14:paraId="2C7913D3" w14:textId="77777777" w:rsidR="00B53391" w:rsidRDefault="00B53391" w:rsidP="006039AF">
      <w:pPr>
        <w:tabs>
          <w:tab w:val="left" w:pos="851"/>
        </w:tabs>
        <w:rPr>
          <w:rFonts w:cs="Arial"/>
          <w:bCs/>
          <w:color w:val="000000"/>
        </w:rPr>
      </w:pPr>
    </w:p>
    <w:p w14:paraId="0C59D70A" w14:textId="77777777" w:rsidR="00B53391" w:rsidRDefault="00B53391" w:rsidP="006039AF">
      <w:pPr>
        <w:tabs>
          <w:tab w:val="left" w:pos="851"/>
        </w:tabs>
        <w:rPr>
          <w:rFonts w:cs="Arial"/>
          <w:bCs/>
          <w:color w:val="000000"/>
        </w:rPr>
      </w:pPr>
    </w:p>
    <w:p w14:paraId="7A6695F6" w14:textId="77777777" w:rsidR="00B53391" w:rsidRDefault="00B53391" w:rsidP="006039AF">
      <w:pPr>
        <w:tabs>
          <w:tab w:val="left" w:pos="851"/>
        </w:tabs>
        <w:rPr>
          <w:rFonts w:cs="Arial"/>
          <w:bCs/>
          <w:color w:val="000000"/>
        </w:rPr>
      </w:pPr>
    </w:p>
    <w:p w14:paraId="6341084E" w14:textId="77777777" w:rsidR="00B53391" w:rsidRDefault="00B53391" w:rsidP="006039AF">
      <w:pPr>
        <w:tabs>
          <w:tab w:val="left" w:pos="851"/>
        </w:tabs>
        <w:rPr>
          <w:rFonts w:cs="Arial"/>
          <w:bCs/>
          <w:color w:val="000000"/>
        </w:rPr>
      </w:pPr>
    </w:p>
    <w:p w14:paraId="00CA1604" w14:textId="77777777" w:rsidR="00B53391" w:rsidRPr="00445283" w:rsidRDefault="00B53391" w:rsidP="006039AF">
      <w:pPr>
        <w:tabs>
          <w:tab w:val="left" w:pos="851"/>
        </w:tabs>
        <w:rPr>
          <w:rFonts w:cs="Arial"/>
          <w:bCs/>
          <w:color w:val="000000"/>
        </w:rPr>
      </w:pPr>
    </w:p>
    <w:p w14:paraId="7BEDFC0E" w14:textId="77777777" w:rsidR="009B1CD0" w:rsidRDefault="009B1CD0" w:rsidP="009B45B9">
      <w:pPr>
        <w:pStyle w:val="fcase2metab"/>
        <w:ind w:left="0" w:firstLine="0"/>
        <w:rPr>
          <w:rFonts w:ascii="Arial" w:hAnsi="Arial" w:cs="Arial"/>
        </w:rPr>
      </w:pPr>
    </w:p>
    <w:p w14:paraId="73EBAE80" w14:textId="77777777" w:rsidR="009B1CD0" w:rsidRDefault="009B1CD0" w:rsidP="009B45B9">
      <w:pPr>
        <w:tabs>
          <w:tab w:val="left" w:pos="720"/>
          <w:tab w:val="left" w:pos="851"/>
        </w:tabs>
        <w:jc w:val="both"/>
        <w:rPr>
          <w:rFonts w:ascii="Arial" w:hAnsi="Arial" w:cs="Arial"/>
          <w:i/>
          <w:iCs/>
          <w:sz w:val="18"/>
          <w:szCs w:val="18"/>
        </w:rPr>
      </w:pPr>
      <w:r w:rsidRPr="005D6E70">
        <w:rPr>
          <w:rFonts w:ascii="Wingdings" w:eastAsia="Wingdings" w:hAnsi="Wingdings" w:cs="Wingdings"/>
          <w:b/>
          <w:color w:val="E7E6E6" w:themeColor="background2"/>
          <w:spacing w:val="-10"/>
        </w:rPr>
        <w:t></w:t>
      </w:r>
      <w:r w:rsidRPr="005D6E70">
        <w:rPr>
          <w:rFonts w:ascii="Wingdings" w:eastAsia="Wingdings" w:hAnsi="Wingdings" w:cs="Wingdings"/>
          <w:b/>
          <w:color w:val="E7E6E6" w:themeColor="background2"/>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12F19659" w14:textId="77777777" w:rsidR="009B1CD0" w:rsidRDefault="009B1CD0" w:rsidP="009B45B9">
      <w:pPr>
        <w:pStyle w:val="fcase2metab"/>
        <w:rPr>
          <w:rFonts w:ascii="Arial" w:hAnsi="Arial" w:cs="Arial"/>
        </w:rPr>
      </w:pPr>
    </w:p>
    <w:p w14:paraId="592182A3" w14:textId="77777777" w:rsidR="00A92431" w:rsidRDefault="00A92431" w:rsidP="00A92431">
      <w:pPr>
        <w:pStyle w:val="fcase2metab"/>
        <w:jc w:val="center"/>
        <w:rPr>
          <w:rFonts w:ascii="Arial" w:hAnsi="Arial" w:cs="Arial"/>
        </w:rPr>
      </w:pPr>
      <w:r w:rsidRPr="0057473A">
        <w:rPr>
          <w:rFonts w:ascii="Arial" w:hAnsi="Arial" w:cs="Arial"/>
        </w:rPr>
        <w:t>M</w:t>
      </w:r>
      <w:r>
        <w:rPr>
          <w:rFonts w:ascii="Arial" w:hAnsi="Arial" w:cs="Arial"/>
        </w:rPr>
        <w:t>adame</w:t>
      </w:r>
      <w:r w:rsidRPr="0057473A">
        <w:rPr>
          <w:rFonts w:ascii="Arial" w:hAnsi="Arial" w:cs="Arial"/>
        </w:rPr>
        <w:t xml:space="preserve"> </w:t>
      </w:r>
      <w:r>
        <w:rPr>
          <w:rFonts w:ascii="Arial" w:hAnsi="Arial" w:cs="Arial"/>
        </w:rPr>
        <w:t xml:space="preserve">Anne SCHNEIDER </w:t>
      </w:r>
    </w:p>
    <w:p w14:paraId="759D8ACB" w14:textId="1F6BFD2D" w:rsidR="00A92431" w:rsidRDefault="00A92431" w:rsidP="00A92431">
      <w:pPr>
        <w:pStyle w:val="fcase2metab"/>
        <w:jc w:val="center"/>
        <w:rPr>
          <w:rFonts w:ascii="Arial" w:hAnsi="Arial" w:cs="Arial"/>
        </w:rPr>
      </w:pPr>
      <w:r>
        <w:rPr>
          <w:rFonts w:ascii="Arial" w:hAnsi="Arial" w:cs="Arial"/>
        </w:rPr>
        <w:t>A</w:t>
      </w:r>
      <w:r w:rsidRPr="0057473A">
        <w:rPr>
          <w:rFonts w:ascii="Arial" w:hAnsi="Arial" w:cs="Arial"/>
        </w:rPr>
        <w:t>gent comptable de l'</w:t>
      </w:r>
      <w:r w:rsidR="00445283">
        <w:rPr>
          <w:rFonts w:ascii="Arial" w:hAnsi="Arial" w:cs="Arial"/>
        </w:rPr>
        <w:t>Institut national du service public</w:t>
      </w:r>
    </w:p>
    <w:p w14:paraId="37E276F2" w14:textId="77777777" w:rsidR="00A92431" w:rsidRPr="0057473A" w:rsidRDefault="00A92431" w:rsidP="00A92431">
      <w:pPr>
        <w:pStyle w:val="fcase2metab"/>
        <w:jc w:val="center"/>
        <w:rPr>
          <w:rFonts w:ascii="Arial" w:hAnsi="Arial" w:cs="Arial"/>
        </w:rPr>
      </w:pPr>
      <w:r>
        <w:rPr>
          <w:rFonts w:ascii="Arial" w:hAnsi="Arial" w:cs="Arial"/>
        </w:rPr>
        <w:t>Service Facturier (SFACT)</w:t>
      </w:r>
    </w:p>
    <w:p w14:paraId="05F9FCA8" w14:textId="77777777" w:rsidR="00A92431" w:rsidRPr="0057473A" w:rsidRDefault="00A92431" w:rsidP="00A92431">
      <w:pPr>
        <w:pStyle w:val="fcase2metab"/>
        <w:jc w:val="center"/>
        <w:rPr>
          <w:rFonts w:ascii="Arial" w:hAnsi="Arial" w:cs="Arial"/>
        </w:rPr>
      </w:pPr>
      <w:r w:rsidRPr="0057473A">
        <w:rPr>
          <w:rFonts w:ascii="Arial" w:hAnsi="Arial" w:cs="Arial"/>
        </w:rPr>
        <w:t>1, rue Sainte Marguerite F-67080 STRASBOURG CEDEX</w:t>
      </w:r>
    </w:p>
    <w:p w14:paraId="625E6B3B" w14:textId="77777777" w:rsidR="001C40C0" w:rsidRDefault="00A92431" w:rsidP="00A92431">
      <w:pPr>
        <w:pStyle w:val="fcase2metab"/>
        <w:jc w:val="center"/>
        <w:rPr>
          <w:rFonts w:ascii="Arial" w:hAnsi="Arial" w:cs="Arial"/>
        </w:rPr>
      </w:pPr>
      <w:r w:rsidRPr="0057473A">
        <w:rPr>
          <w:rFonts w:ascii="Arial" w:hAnsi="Arial" w:cs="Arial"/>
        </w:rPr>
        <w:t>Téléphone : 03 88 21 44 43</w:t>
      </w:r>
    </w:p>
    <w:p w14:paraId="5B44AB18" w14:textId="77777777" w:rsidR="009B1CD0" w:rsidRDefault="009B1CD0" w:rsidP="009B45B9">
      <w:pPr>
        <w:pStyle w:val="fcase2metab"/>
        <w:ind w:left="0" w:firstLine="0"/>
        <w:rPr>
          <w:rFonts w:ascii="Arial" w:hAnsi="Arial" w:cs="Arial"/>
        </w:rPr>
      </w:pPr>
    </w:p>
    <w:p w14:paraId="7464B0CD" w14:textId="77777777" w:rsidR="009B1CD0" w:rsidRDefault="009B1CD0" w:rsidP="009B45B9">
      <w:pPr>
        <w:pStyle w:val="fcase2metab"/>
        <w:ind w:left="0" w:firstLine="0"/>
        <w:rPr>
          <w:rFonts w:ascii="Arial" w:hAnsi="Arial" w:cs="Arial"/>
        </w:rPr>
      </w:pPr>
    </w:p>
    <w:p w14:paraId="7DA4E5A1" w14:textId="66F681AC" w:rsidR="0079785C" w:rsidRDefault="0079785C" w:rsidP="009B45B9">
      <w:pPr>
        <w:pStyle w:val="fcase2metab"/>
        <w:rPr>
          <w:rFonts w:ascii="Arial" w:hAnsi="Arial" w:cs="Arial"/>
        </w:rPr>
      </w:pPr>
    </w:p>
    <w:p w14:paraId="22F2870C" w14:textId="4D33A416" w:rsidR="006039AF" w:rsidRDefault="006039AF" w:rsidP="009B45B9">
      <w:pPr>
        <w:tabs>
          <w:tab w:val="left" w:pos="851"/>
        </w:tabs>
        <w:rPr>
          <w:rFonts w:ascii="Arial" w:hAnsi="Arial" w:cs="Arial"/>
        </w:rPr>
      </w:pPr>
    </w:p>
    <w:p w14:paraId="512AB9D5" w14:textId="77777777" w:rsidR="006039AF" w:rsidRDefault="006039AF" w:rsidP="009B45B9">
      <w:pPr>
        <w:tabs>
          <w:tab w:val="left" w:pos="851"/>
        </w:tabs>
        <w:rPr>
          <w:rFonts w:ascii="Arial" w:hAnsi="Arial" w:cs="Arial"/>
        </w:rPr>
      </w:pPr>
    </w:p>
    <w:p w14:paraId="38A4E85B"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2972C653"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32F1AC5" w14:textId="77777777" w:rsidR="009B1CD0" w:rsidRDefault="009B1CD0" w:rsidP="009B45B9">
      <w:pPr>
        <w:tabs>
          <w:tab w:val="left" w:pos="851"/>
        </w:tabs>
        <w:rPr>
          <w:rFonts w:ascii="Arial" w:hAnsi="Arial" w:cs="Arial"/>
        </w:rPr>
      </w:pPr>
    </w:p>
    <w:p w14:paraId="3122CF62" w14:textId="77777777" w:rsidR="009B1CD0" w:rsidRDefault="009B1CD0" w:rsidP="009B45B9">
      <w:pPr>
        <w:tabs>
          <w:tab w:val="left" w:pos="851"/>
        </w:tabs>
        <w:rPr>
          <w:rFonts w:ascii="Arial" w:hAnsi="Arial" w:cs="Arial"/>
        </w:rPr>
      </w:pPr>
    </w:p>
    <w:p w14:paraId="1F7AB7F2" w14:textId="77777777" w:rsidR="009B1CD0" w:rsidRDefault="009B1CD0" w:rsidP="009B45B9">
      <w:pPr>
        <w:tabs>
          <w:tab w:val="left" w:pos="851"/>
        </w:tabs>
        <w:rPr>
          <w:rFonts w:ascii="Arial" w:hAnsi="Arial" w:cs="Arial"/>
        </w:rPr>
      </w:pPr>
    </w:p>
    <w:p w14:paraId="41EF947B" w14:textId="77777777" w:rsidR="001C40C0" w:rsidRDefault="001C40C0" w:rsidP="009B45B9">
      <w:pPr>
        <w:tabs>
          <w:tab w:val="left" w:pos="851"/>
        </w:tabs>
        <w:rPr>
          <w:rFonts w:ascii="Arial" w:hAnsi="Arial" w:cs="Arial"/>
        </w:rPr>
      </w:pPr>
    </w:p>
    <w:p w14:paraId="1F201D29" w14:textId="77777777" w:rsidR="009B1CD0" w:rsidRDefault="009B1CD0" w:rsidP="009B45B9">
      <w:pPr>
        <w:tabs>
          <w:tab w:val="left" w:pos="851"/>
        </w:tabs>
        <w:rPr>
          <w:rFonts w:ascii="Arial" w:hAnsi="Arial" w:cs="Arial"/>
        </w:rPr>
      </w:pPr>
    </w:p>
    <w:p w14:paraId="2E0B65A5" w14:textId="77777777" w:rsidR="009B1CD0" w:rsidRDefault="009B1CD0" w:rsidP="009B45B9">
      <w:pPr>
        <w:tabs>
          <w:tab w:val="left" w:pos="851"/>
        </w:tabs>
        <w:rPr>
          <w:rFonts w:ascii="Arial" w:hAnsi="Arial" w:cs="Arial"/>
        </w:rPr>
      </w:pPr>
    </w:p>
    <w:p w14:paraId="064723D1" w14:textId="77777777" w:rsidR="009B1CD0" w:rsidRDefault="009B1CD0" w:rsidP="00A92431">
      <w:pPr>
        <w:tabs>
          <w:tab w:val="left" w:pos="851"/>
          <w:tab w:val="left" w:pos="5245"/>
          <w:tab w:val="left" w:pos="7371"/>
          <w:tab w:val="left" w:pos="7655"/>
        </w:tabs>
        <w:jc w:val="both"/>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7235B73B" w14:textId="77777777" w:rsidR="009B1CD0" w:rsidRDefault="009B1CD0" w:rsidP="009B45B9">
      <w:pPr>
        <w:tabs>
          <w:tab w:val="left" w:pos="851"/>
        </w:tabs>
      </w:pPr>
    </w:p>
    <w:p w14:paraId="11C33604" w14:textId="77777777" w:rsidR="009B1CD0" w:rsidRDefault="009B1CD0" w:rsidP="009B45B9">
      <w:pPr>
        <w:tabs>
          <w:tab w:val="left" w:pos="851"/>
        </w:tabs>
      </w:pPr>
    </w:p>
    <w:p w14:paraId="08FBFA5E" w14:textId="77777777" w:rsidR="009B1CD0" w:rsidRDefault="009B1CD0" w:rsidP="009B45B9">
      <w:pPr>
        <w:tabs>
          <w:tab w:val="left" w:pos="851"/>
        </w:tabs>
      </w:pPr>
    </w:p>
    <w:p w14:paraId="45C0A37E" w14:textId="77777777" w:rsidR="009B1CD0" w:rsidRDefault="009B1CD0" w:rsidP="009B45B9">
      <w:pPr>
        <w:tabs>
          <w:tab w:val="left" w:pos="851"/>
        </w:tabs>
      </w:pPr>
    </w:p>
    <w:p w14:paraId="0A4CED3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44354C05"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BB22B04" w14:textId="77777777" w:rsidR="009B1CD0" w:rsidRDefault="009B1CD0" w:rsidP="009B45B9">
      <w:pPr>
        <w:tabs>
          <w:tab w:val="left" w:pos="851"/>
        </w:tabs>
        <w:jc w:val="both"/>
      </w:pPr>
    </w:p>
    <w:p w14:paraId="0D291212" w14:textId="77777777" w:rsidR="009B1CD0" w:rsidRDefault="009B1CD0" w:rsidP="009B45B9">
      <w:pPr>
        <w:tabs>
          <w:tab w:val="left" w:pos="851"/>
        </w:tabs>
        <w:jc w:val="both"/>
      </w:pPr>
    </w:p>
    <w:p w14:paraId="7BA6F94D" w14:textId="77777777" w:rsidR="00A92431" w:rsidRDefault="00A92431" w:rsidP="00A92431">
      <w:pPr>
        <w:tabs>
          <w:tab w:val="left" w:pos="851"/>
        </w:tabs>
        <w:ind w:left="6804"/>
        <w:jc w:val="center"/>
        <w:rPr>
          <w:rFonts w:ascii="Arial" w:hAnsi="Arial" w:cs="Arial"/>
        </w:rPr>
      </w:pPr>
      <w:r>
        <w:rPr>
          <w:rFonts w:ascii="Arial" w:hAnsi="Arial" w:cs="Arial"/>
        </w:rPr>
        <w:t>Pour le pouvoir adjudicateur</w:t>
      </w:r>
    </w:p>
    <w:p w14:paraId="4FB70B17" w14:textId="77777777" w:rsidR="00A92431" w:rsidRDefault="00A92431" w:rsidP="00A92431">
      <w:pPr>
        <w:tabs>
          <w:tab w:val="left" w:pos="851"/>
        </w:tabs>
        <w:ind w:left="6804"/>
        <w:jc w:val="center"/>
        <w:rPr>
          <w:rFonts w:ascii="Arial" w:hAnsi="Arial" w:cs="Arial"/>
        </w:rPr>
      </w:pPr>
      <w:r>
        <w:rPr>
          <w:rFonts w:ascii="Arial" w:hAnsi="Arial" w:cs="Arial"/>
        </w:rPr>
        <w:t>Par délégation,</w:t>
      </w:r>
    </w:p>
    <w:p w14:paraId="3C313E9B" w14:textId="77777777" w:rsidR="00A92431" w:rsidRDefault="00A92431" w:rsidP="00A92431">
      <w:pPr>
        <w:tabs>
          <w:tab w:val="left" w:pos="851"/>
        </w:tabs>
        <w:ind w:left="6804"/>
        <w:jc w:val="center"/>
        <w:rPr>
          <w:rFonts w:ascii="Arial" w:hAnsi="Arial" w:cs="Arial"/>
        </w:rPr>
      </w:pPr>
    </w:p>
    <w:p w14:paraId="483BA490" w14:textId="77777777" w:rsidR="00A92431" w:rsidRDefault="00A92431" w:rsidP="00A92431">
      <w:pPr>
        <w:tabs>
          <w:tab w:val="left" w:pos="851"/>
        </w:tabs>
        <w:ind w:left="6804"/>
        <w:jc w:val="center"/>
        <w:rPr>
          <w:rFonts w:ascii="Arial" w:hAnsi="Arial" w:cs="Arial"/>
        </w:rPr>
      </w:pPr>
    </w:p>
    <w:p w14:paraId="33250380" w14:textId="77777777" w:rsidR="00A92431" w:rsidRDefault="00A92431" w:rsidP="00A92431">
      <w:pPr>
        <w:tabs>
          <w:tab w:val="left" w:pos="851"/>
        </w:tabs>
        <w:ind w:left="6804"/>
        <w:jc w:val="center"/>
        <w:rPr>
          <w:rFonts w:ascii="Arial" w:hAnsi="Arial" w:cs="Arial"/>
        </w:rPr>
      </w:pPr>
    </w:p>
    <w:p w14:paraId="2E042183" w14:textId="77777777" w:rsidR="00A92431" w:rsidRDefault="00A92431" w:rsidP="00A92431">
      <w:pPr>
        <w:tabs>
          <w:tab w:val="left" w:pos="851"/>
        </w:tabs>
        <w:ind w:left="6804"/>
        <w:jc w:val="center"/>
        <w:rPr>
          <w:rFonts w:ascii="Arial" w:hAnsi="Arial" w:cs="Arial"/>
        </w:rPr>
      </w:pPr>
    </w:p>
    <w:p w14:paraId="6F867A86" w14:textId="6E452699" w:rsidR="00A92431" w:rsidRDefault="00A92431" w:rsidP="00A92431">
      <w:pPr>
        <w:tabs>
          <w:tab w:val="left" w:pos="851"/>
        </w:tabs>
        <w:ind w:left="6804"/>
        <w:jc w:val="center"/>
        <w:rPr>
          <w:rFonts w:ascii="Arial" w:hAnsi="Arial" w:cs="Arial"/>
        </w:rPr>
      </w:pPr>
      <w:r>
        <w:rPr>
          <w:rFonts w:ascii="Arial" w:hAnsi="Arial" w:cs="Arial"/>
        </w:rPr>
        <w:t xml:space="preserve">Frédéric </w:t>
      </w:r>
      <w:r w:rsidR="00445283">
        <w:rPr>
          <w:rFonts w:ascii="Arial" w:hAnsi="Arial" w:cs="Arial"/>
        </w:rPr>
        <w:t>FESSAN</w:t>
      </w:r>
    </w:p>
    <w:p w14:paraId="15176204" w14:textId="77777777" w:rsidR="00A92431" w:rsidRDefault="00A92431" w:rsidP="00A92431">
      <w:pPr>
        <w:tabs>
          <w:tab w:val="left" w:pos="851"/>
        </w:tabs>
        <w:ind w:left="6804"/>
        <w:jc w:val="center"/>
        <w:rPr>
          <w:rFonts w:ascii="Arial" w:hAnsi="Arial" w:cs="Arial"/>
          <w:i/>
          <w:sz w:val="18"/>
          <w:szCs w:val="18"/>
        </w:rPr>
      </w:pPr>
      <w:r>
        <w:rPr>
          <w:rFonts w:ascii="Arial" w:hAnsi="Arial" w:cs="Arial"/>
        </w:rPr>
        <w:t>Secrétaire général</w:t>
      </w:r>
    </w:p>
    <w:p w14:paraId="3D17E654" w14:textId="77777777" w:rsidR="009B1CD0" w:rsidRDefault="009B1CD0" w:rsidP="009B45B9">
      <w:pPr>
        <w:tabs>
          <w:tab w:val="left" w:pos="851"/>
        </w:tabs>
        <w:jc w:val="both"/>
      </w:pPr>
    </w:p>
    <w:p w14:paraId="58EC0B2B" w14:textId="77777777" w:rsidR="002C2CA3" w:rsidRDefault="002C2CA3" w:rsidP="009B45B9">
      <w:pPr>
        <w:tabs>
          <w:tab w:val="left" w:pos="851"/>
        </w:tabs>
        <w:jc w:val="both"/>
      </w:pPr>
    </w:p>
    <w:p w14:paraId="7275449D" w14:textId="77777777" w:rsidR="002C2CA3" w:rsidRDefault="002C2CA3" w:rsidP="009B45B9">
      <w:pPr>
        <w:tabs>
          <w:tab w:val="left" w:pos="851"/>
        </w:tabs>
        <w:jc w:val="both"/>
      </w:pPr>
    </w:p>
    <w:p w14:paraId="17D62CA1" w14:textId="77777777" w:rsidR="002C2CA3" w:rsidRDefault="002C2CA3" w:rsidP="009B45B9">
      <w:pPr>
        <w:tabs>
          <w:tab w:val="left" w:pos="851"/>
        </w:tabs>
        <w:jc w:val="both"/>
      </w:pPr>
    </w:p>
    <w:p w14:paraId="0E7ADE0E" w14:textId="77777777" w:rsidR="008B2A38" w:rsidRDefault="008B2A38" w:rsidP="009B45B9">
      <w:pPr>
        <w:tabs>
          <w:tab w:val="left" w:pos="851"/>
        </w:tabs>
        <w:jc w:val="both"/>
      </w:pPr>
    </w:p>
    <w:p w14:paraId="1AA57017" w14:textId="77777777" w:rsidR="001C40C0" w:rsidRDefault="001C40C0" w:rsidP="009B45B9">
      <w:pPr>
        <w:tabs>
          <w:tab w:val="left" w:pos="851"/>
        </w:tabs>
        <w:rPr>
          <w:rFonts w:ascii="Arial" w:hAnsi="Arial" w:cs="Arial"/>
        </w:rPr>
      </w:pPr>
    </w:p>
    <w:p w14:paraId="57C9F440" w14:textId="77777777" w:rsidR="008B2A38" w:rsidRDefault="008B2A38" w:rsidP="009B45B9">
      <w:pPr>
        <w:tabs>
          <w:tab w:val="left" w:pos="851"/>
        </w:tabs>
        <w:rPr>
          <w:rFonts w:ascii="Arial" w:hAnsi="Arial" w:cs="Arial"/>
        </w:rPr>
      </w:pPr>
    </w:p>
    <w:p w14:paraId="79AC298B" w14:textId="77777777" w:rsidR="003A7270" w:rsidRDefault="003A7270" w:rsidP="009B45B9">
      <w:pPr>
        <w:tabs>
          <w:tab w:val="left" w:pos="851"/>
        </w:tabs>
        <w:rPr>
          <w:rFonts w:ascii="Arial" w:hAnsi="Arial" w:cs="Arial"/>
        </w:rPr>
      </w:pPr>
    </w:p>
    <w:p w14:paraId="5CC2A1B8" w14:textId="77777777" w:rsidR="003A7270" w:rsidRDefault="003A7270" w:rsidP="009B45B9">
      <w:pPr>
        <w:tabs>
          <w:tab w:val="left" w:pos="851"/>
        </w:tabs>
        <w:rPr>
          <w:rFonts w:ascii="Arial" w:hAnsi="Arial" w:cs="Arial"/>
        </w:rPr>
      </w:pPr>
    </w:p>
    <w:p w14:paraId="31C30329" w14:textId="77777777" w:rsidR="001C40C0" w:rsidRDefault="001C40C0" w:rsidP="009B45B9">
      <w:pPr>
        <w:tabs>
          <w:tab w:val="left" w:pos="851"/>
        </w:tabs>
        <w:rPr>
          <w:rFonts w:ascii="Arial" w:hAnsi="Arial" w:cs="Arial"/>
        </w:rPr>
      </w:pPr>
    </w:p>
    <w:p w14:paraId="215D0447" w14:textId="19ABF9E2"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43F00" w14:textId="77777777" w:rsidR="00E57AC3" w:rsidRDefault="00E57AC3">
      <w:r>
        <w:separator/>
      </w:r>
    </w:p>
  </w:endnote>
  <w:endnote w:type="continuationSeparator" w:id="0">
    <w:p w14:paraId="55934A65" w14:textId="77777777" w:rsidR="00E57AC3" w:rsidRDefault="00E57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6B027B7D" w14:textId="77777777" w:rsidTr="005D6E70">
      <w:trPr>
        <w:tblHeader/>
      </w:trPr>
      <w:tc>
        <w:tcPr>
          <w:tcW w:w="2906" w:type="dxa"/>
          <w:shd w:val="clear" w:color="auto" w:fill="E7E6E6" w:themeFill="background2"/>
        </w:tcPr>
        <w:p w14:paraId="430E75A5"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E7E6E6" w:themeFill="background2"/>
        </w:tcPr>
        <w:p w14:paraId="1CC403B3" w14:textId="0F5E5BF8" w:rsidR="005824AE" w:rsidRDefault="005D6E70" w:rsidP="005D6E70">
          <w:pPr>
            <w:tabs>
              <w:tab w:val="left" w:pos="204"/>
              <w:tab w:val="center" w:pos="2693"/>
            </w:tabs>
            <w:rPr>
              <w:rFonts w:ascii="Arial" w:hAnsi="Arial" w:cs="Arial"/>
              <w:b/>
            </w:rPr>
          </w:pPr>
          <w:r>
            <w:rPr>
              <w:rFonts w:ascii="Arial" w:hAnsi="Arial" w:cs="Arial"/>
              <w:b/>
              <w:i/>
            </w:rPr>
            <w:tab/>
          </w:r>
          <w:r>
            <w:rPr>
              <w:rFonts w:ascii="Arial" w:hAnsi="Arial" w:cs="Arial"/>
              <w:b/>
              <w:i/>
            </w:rPr>
            <w:tab/>
          </w:r>
          <w:r w:rsidR="002E2517">
            <w:rPr>
              <w:rFonts w:ascii="Arial" w:hAnsi="Arial" w:cs="Arial"/>
              <w:b/>
              <w:i/>
            </w:rPr>
            <w:t>PA_202</w:t>
          </w:r>
          <w:r w:rsidR="009139CE">
            <w:rPr>
              <w:rFonts w:ascii="Arial" w:hAnsi="Arial" w:cs="Arial"/>
              <w:b/>
              <w:i/>
            </w:rPr>
            <w:t>6-010</w:t>
          </w:r>
        </w:p>
      </w:tc>
      <w:tc>
        <w:tcPr>
          <w:tcW w:w="896" w:type="dxa"/>
          <w:shd w:val="clear" w:color="auto" w:fill="E7E6E6" w:themeFill="background2"/>
        </w:tcPr>
        <w:p w14:paraId="26CEABD1" w14:textId="77777777" w:rsidR="005824AE" w:rsidRDefault="005824AE">
          <w:pPr>
            <w:tabs>
              <w:tab w:val="center" w:pos="1366"/>
              <w:tab w:val="right" w:pos="2733"/>
            </w:tabs>
          </w:pPr>
          <w:r w:rsidRPr="005D6E70">
            <w:rPr>
              <w:rFonts w:ascii="Arial" w:hAnsi="Arial" w:cs="Arial"/>
              <w:b/>
              <w:shd w:val="clear" w:color="auto" w:fill="E7E6E6" w:themeFill="background2"/>
            </w:rPr>
            <w:t>Page</w:t>
          </w:r>
          <w:r>
            <w:rPr>
              <w:rFonts w:ascii="Arial" w:hAnsi="Arial" w:cs="Arial"/>
              <w:b/>
            </w:rPr>
            <w:t xml:space="preserve"> : </w:t>
          </w:r>
        </w:p>
      </w:tc>
      <w:tc>
        <w:tcPr>
          <w:tcW w:w="567" w:type="dxa"/>
          <w:shd w:val="clear" w:color="auto" w:fill="E7E6E6" w:themeFill="background2"/>
        </w:tcPr>
        <w:p w14:paraId="61A236D5" w14:textId="77777777" w:rsidR="005824AE" w:rsidRDefault="005D6E70" w:rsidP="005D6E70">
          <w:pPr>
            <w:tabs>
              <w:tab w:val="center" w:pos="212"/>
            </w:tabs>
            <w:rPr>
              <w:rFonts w:ascii="Arial" w:hAnsi="Arial" w:cs="Arial"/>
              <w:b/>
            </w:rPr>
          </w:pPr>
          <w:r>
            <w:rPr>
              <w:rStyle w:val="Numrodepage"/>
              <w:rFonts w:cs="Arial"/>
              <w:b/>
            </w:rPr>
            <w:tab/>
          </w:r>
          <w:r w:rsidR="005824AE">
            <w:rPr>
              <w:rStyle w:val="Numrodepage"/>
              <w:rFonts w:cs="Arial"/>
              <w:b/>
            </w:rPr>
            <w:fldChar w:fldCharType="begin"/>
          </w:r>
          <w:r w:rsidR="005824AE">
            <w:rPr>
              <w:rStyle w:val="Numrodepage"/>
              <w:rFonts w:cs="Arial"/>
              <w:b/>
            </w:rPr>
            <w:instrText xml:space="preserve"> PAGE </w:instrText>
          </w:r>
          <w:r w:rsidR="005824AE">
            <w:rPr>
              <w:rStyle w:val="Numrodepage"/>
              <w:rFonts w:cs="Arial"/>
              <w:b/>
            </w:rPr>
            <w:fldChar w:fldCharType="separate"/>
          </w:r>
          <w:r w:rsidR="00D83F06">
            <w:rPr>
              <w:rStyle w:val="Numrodepage"/>
              <w:rFonts w:cs="Arial"/>
              <w:b/>
              <w:noProof/>
            </w:rPr>
            <w:t>8</w:t>
          </w:r>
          <w:r w:rsidR="005824AE">
            <w:rPr>
              <w:rStyle w:val="Numrodepage"/>
              <w:rFonts w:cs="Arial"/>
              <w:b/>
            </w:rPr>
            <w:fldChar w:fldCharType="end"/>
          </w:r>
        </w:p>
      </w:tc>
      <w:tc>
        <w:tcPr>
          <w:tcW w:w="165" w:type="dxa"/>
          <w:shd w:val="clear" w:color="auto" w:fill="E7E6E6" w:themeFill="background2"/>
        </w:tcPr>
        <w:p w14:paraId="271E7547" w14:textId="77777777" w:rsidR="005824AE" w:rsidRDefault="005824AE">
          <w:pPr>
            <w:jc w:val="center"/>
          </w:pPr>
          <w:r>
            <w:rPr>
              <w:rFonts w:ascii="Arial" w:hAnsi="Arial" w:cs="Arial"/>
              <w:b/>
            </w:rPr>
            <w:t>/</w:t>
          </w:r>
        </w:p>
      </w:tc>
      <w:tc>
        <w:tcPr>
          <w:tcW w:w="544" w:type="dxa"/>
          <w:shd w:val="clear" w:color="auto" w:fill="E7E6E6" w:themeFill="background2"/>
        </w:tcPr>
        <w:p w14:paraId="5685EDD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3F06">
            <w:rPr>
              <w:rStyle w:val="Numrodepage"/>
              <w:rFonts w:cs="Arial"/>
              <w:b/>
              <w:noProof/>
            </w:rPr>
            <w:t>8</w:t>
          </w:r>
          <w:r>
            <w:rPr>
              <w:rStyle w:val="Numrodepage"/>
              <w:rFonts w:cs="Arial"/>
              <w:b/>
            </w:rPr>
            <w:fldChar w:fldCharType="end"/>
          </w:r>
        </w:p>
      </w:tc>
    </w:tr>
  </w:tbl>
  <w:p w14:paraId="59486C8F" w14:textId="77777777" w:rsidR="005824AE" w:rsidRPr="00840934" w:rsidRDefault="004C5755" w:rsidP="00C83930">
    <w:pPr>
      <w:jc w:val="center"/>
    </w:pPr>
    <w:r w:rsidRPr="00C83930">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515AF" w14:paraId="63475B29" w14:textId="77777777" w:rsidTr="00C44141">
      <w:trPr>
        <w:tblHeader/>
      </w:trPr>
      <w:tc>
        <w:tcPr>
          <w:tcW w:w="2906" w:type="dxa"/>
          <w:shd w:val="clear" w:color="auto" w:fill="E7E6E6" w:themeFill="background2"/>
        </w:tcPr>
        <w:p w14:paraId="311AB3AC" w14:textId="77777777" w:rsidR="009515AF" w:rsidRDefault="009515AF" w:rsidP="009515AF">
          <w:pPr>
            <w:ind w:right="-638"/>
            <w:rPr>
              <w:rFonts w:ascii="Arial" w:hAnsi="Arial" w:cs="Arial"/>
              <w:b/>
              <w:i/>
            </w:rPr>
          </w:pPr>
          <w:r>
            <w:rPr>
              <w:rFonts w:ascii="Arial" w:hAnsi="Arial" w:cs="Arial"/>
              <w:b/>
            </w:rPr>
            <w:t>ATTRI1 – Acte d’engagement</w:t>
          </w:r>
        </w:p>
      </w:tc>
      <w:tc>
        <w:tcPr>
          <w:tcW w:w="5528" w:type="dxa"/>
          <w:shd w:val="clear" w:color="auto" w:fill="E7E6E6" w:themeFill="background2"/>
        </w:tcPr>
        <w:p w14:paraId="686B9749" w14:textId="0EA93CB4" w:rsidR="006039AF" w:rsidRPr="006039AF" w:rsidRDefault="009515AF" w:rsidP="009515AF">
          <w:pPr>
            <w:tabs>
              <w:tab w:val="left" w:pos="204"/>
              <w:tab w:val="center" w:pos="2693"/>
            </w:tabs>
            <w:rPr>
              <w:rFonts w:ascii="Arial" w:hAnsi="Arial" w:cs="Arial"/>
              <w:b/>
              <w:i/>
            </w:rPr>
          </w:pPr>
          <w:r>
            <w:rPr>
              <w:rFonts w:ascii="Arial" w:hAnsi="Arial" w:cs="Arial"/>
              <w:b/>
              <w:i/>
            </w:rPr>
            <w:tab/>
          </w:r>
          <w:r>
            <w:rPr>
              <w:rFonts w:ascii="Arial" w:hAnsi="Arial" w:cs="Arial"/>
              <w:b/>
              <w:i/>
            </w:rPr>
            <w:tab/>
          </w:r>
          <w:r w:rsidR="002E2517">
            <w:rPr>
              <w:rFonts w:ascii="Arial" w:hAnsi="Arial" w:cs="Arial"/>
              <w:b/>
              <w:i/>
            </w:rPr>
            <w:t>PA_202</w:t>
          </w:r>
          <w:r w:rsidR="009139CE">
            <w:rPr>
              <w:rFonts w:ascii="Arial" w:hAnsi="Arial" w:cs="Arial"/>
              <w:b/>
              <w:i/>
            </w:rPr>
            <w:t>6</w:t>
          </w:r>
          <w:r w:rsidR="002E2517">
            <w:rPr>
              <w:rFonts w:ascii="Arial" w:hAnsi="Arial" w:cs="Arial"/>
              <w:b/>
              <w:i/>
            </w:rPr>
            <w:t>-0</w:t>
          </w:r>
          <w:r w:rsidR="009139CE">
            <w:rPr>
              <w:rFonts w:ascii="Arial" w:hAnsi="Arial" w:cs="Arial"/>
              <w:b/>
              <w:i/>
            </w:rPr>
            <w:t>10</w:t>
          </w:r>
        </w:p>
      </w:tc>
      <w:tc>
        <w:tcPr>
          <w:tcW w:w="896" w:type="dxa"/>
          <w:shd w:val="clear" w:color="auto" w:fill="E7E6E6" w:themeFill="background2"/>
        </w:tcPr>
        <w:p w14:paraId="0297C881" w14:textId="77777777" w:rsidR="009515AF" w:rsidRDefault="009515AF" w:rsidP="009515AF">
          <w:pPr>
            <w:tabs>
              <w:tab w:val="center" w:pos="1366"/>
              <w:tab w:val="right" w:pos="2733"/>
            </w:tabs>
          </w:pPr>
          <w:r w:rsidRPr="005D6E70">
            <w:rPr>
              <w:rFonts w:ascii="Arial" w:hAnsi="Arial" w:cs="Arial"/>
              <w:b/>
              <w:shd w:val="clear" w:color="auto" w:fill="E7E6E6" w:themeFill="background2"/>
            </w:rPr>
            <w:t>Page</w:t>
          </w:r>
          <w:r>
            <w:rPr>
              <w:rFonts w:ascii="Arial" w:hAnsi="Arial" w:cs="Arial"/>
              <w:b/>
            </w:rPr>
            <w:t xml:space="preserve"> : </w:t>
          </w:r>
        </w:p>
      </w:tc>
      <w:tc>
        <w:tcPr>
          <w:tcW w:w="567" w:type="dxa"/>
          <w:shd w:val="clear" w:color="auto" w:fill="E7E6E6" w:themeFill="background2"/>
        </w:tcPr>
        <w:p w14:paraId="13F3AF71" w14:textId="77777777" w:rsidR="009515AF" w:rsidRDefault="009515AF" w:rsidP="009515AF">
          <w:pPr>
            <w:tabs>
              <w:tab w:val="center" w:pos="212"/>
            </w:tabs>
            <w:rPr>
              <w:rFonts w:ascii="Arial" w:hAnsi="Arial" w:cs="Arial"/>
              <w:b/>
            </w:rPr>
          </w:pPr>
          <w:r>
            <w:rPr>
              <w:rStyle w:val="Numrodepage"/>
              <w:rFonts w:cs="Arial"/>
              <w:b/>
            </w:rPr>
            <w:tab/>
          </w: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83F06">
            <w:rPr>
              <w:rStyle w:val="Numrodepage"/>
              <w:rFonts w:cs="Arial"/>
              <w:b/>
              <w:noProof/>
            </w:rPr>
            <w:t>1</w:t>
          </w:r>
          <w:r>
            <w:rPr>
              <w:rStyle w:val="Numrodepage"/>
              <w:rFonts w:cs="Arial"/>
              <w:b/>
            </w:rPr>
            <w:fldChar w:fldCharType="end"/>
          </w:r>
        </w:p>
      </w:tc>
      <w:tc>
        <w:tcPr>
          <w:tcW w:w="165" w:type="dxa"/>
          <w:shd w:val="clear" w:color="auto" w:fill="E7E6E6" w:themeFill="background2"/>
        </w:tcPr>
        <w:p w14:paraId="069E4CD6" w14:textId="77777777" w:rsidR="009515AF" w:rsidRDefault="009515AF" w:rsidP="009515AF">
          <w:pPr>
            <w:jc w:val="center"/>
          </w:pPr>
          <w:r>
            <w:rPr>
              <w:rFonts w:ascii="Arial" w:hAnsi="Arial" w:cs="Arial"/>
              <w:b/>
            </w:rPr>
            <w:t>/</w:t>
          </w:r>
        </w:p>
      </w:tc>
      <w:tc>
        <w:tcPr>
          <w:tcW w:w="544" w:type="dxa"/>
          <w:shd w:val="clear" w:color="auto" w:fill="E7E6E6" w:themeFill="background2"/>
        </w:tcPr>
        <w:p w14:paraId="01F65C80" w14:textId="77777777" w:rsidR="009515AF" w:rsidRDefault="009515AF" w:rsidP="009515A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83F06">
            <w:rPr>
              <w:rStyle w:val="Numrodepage"/>
              <w:rFonts w:cs="Arial"/>
              <w:b/>
              <w:noProof/>
            </w:rPr>
            <w:t>8</w:t>
          </w:r>
          <w:r>
            <w:rPr>
              <w:rStyle w:val="Numrodepage"/>
              <w:rFonts w:cs="Arial"/>
              <w:b/>
            </w:rPr>
            <w:fldChar w:fldCharType="end"/>
          </w:r>
        </w:p>
      </w:tc>
    </w:tr>
  </w:tbl>
  <w:p w14:paraId="43812ABC" w14:textId="77777777" w:rsidR="009515AF" w:rsidRDefault="009515AF" w:rsidP="009515AF">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9DD1B" w14:textId="77777777" w:rsidR="00E57AC3" w:rsidRDefault="00E57AC3">
      <w:r>
        <w:separator/>
      </w:r>
    </w:p>
  </w:footnote>
  <w:footnote w:type="continuationSeparator" w:id="0">
    <w:p w14:paraId="6F788906" w14:textId="77777777" w:rsidR="00E57AC3" w:rsidRDefault="00E57AC3">
      <w:r>
        <w:continuationSeparator/>
      </w:r>
    </w:p>
  </w:footnote>
  <w:footnote w:id="1">
    <w:p w14:paraId="43582A7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7FDF80E" w14:textId="77777777" w:rsidR="00BF0AE1" w:rsidRPr="00945608" w:rsidRDefault="00BF0AE1" w:rsidP="00BF0AE1">
      <w:pPr>
        <w:pStyle w:val="Notedebasdepage"/>
        <w:ind w:left="284" w:hanging="284"/>
        <w:rPr>
          <w:rFonts w:ascii="Arial" w:hAnsi="Arial" w:cs="Arial"/>
          <w:sz w:val="16"/>
        </w:rPr>
      </w:pPr>
      <w:r w:rsidRPr="00945608">
        <w:rPr>
          <w:rFonts w:ascii="Arial" w:hAnsi="Arial" w:cs="Arial"/>
          <w:sz w:val="16"/>
        </w:rPr>
        <w:t>(</w:t>
      </w:r>
      <w:r w:rsidRPr="00945608">
        <w:rPr>
          <w:rFonts w:ascii="Arial" w:hAnsi="Arial" w:cs="Arial"/>
          <w:sz w:val="16"/>
        </w:rPr>
        <w:footnoteRef/>
      </w:r>
      <w:r w:rsidRPr="00945608">
        <w:rPr>
          <w:rFonts w:ascii="Arial" w:hAnsi="Arial" w:cs="Arial"/>
          <w:sz w:val="16"/>
        </w:rPr>
        <w:t>) Joindre un exemplaire du relevé d'identité bancaire (RIB) ou postal (RIP) portant la dénomination sociale de l'entreprise identique à celle qui figure au registre du commerce.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CC2C" w14:textId="170F0970" w:rsidR="009515AF" w:rsidRDefault="00445283" w:rsidP="009515AF">
    <w:pPr>
      <w:pStyle w:val="En-tte"/>
      <w:jc w:val="center"/>
    </w:pPr>
    <w:r>
      <w:rPr>
        <w:noProof/>
      </w:rPr>
      <w:drawing>
        <wp:inline distT="0" distB="0" distL="0" distR="0" wp14:anchorId="0B9EE050" wp14:editId="388DC143">
          <wp:extent cx="895519" cy="790575"/>
          <wp:effectExtent l="0" t="0" r="0" b="0"/>
          <wp:docPr id="13" name="Image 13" descr="Une image contenant texte, silhouet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3" descr="Une image contenant texte, silhouet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917458" cy="809943"/>
                  </a:xfrm>
                  <a:prstGeom prst="rect">
                    <a:avLst/>
                  </a:prstGeom>
                </pic:spPr>
              </pic:pic>
            </a:graphicData>
          </a:graphic>
        </wp:inline>
      </w:drawing>
    </w:r>
    <w:r w:rsidR="009515AF">
      <w:tab/>
    </w:r>
    <w:r w:rsidR="009515AF">
      <w:tab/>
    </w:r>
    <w:r>
      <w:rPr>
        <w:noProof/>
      </w:rPr>
      <w:drawing>
        <wp:inline distT="0" distB="0" distL="0" distR="0" wp14:anchorId="36E9C97B" wp14:editId="6CAE89E2">
          <wp:extent cx="1428750" cy="775099"/>
          <wp:effectExtent l="0" t="0" r="0" b="635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65045" cy="79478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796949912">
    <w:abstractNumId w:val="0"/>
  </w:num>
  <w:num w:numId="2" w16cid:durableId="42562672">
    <w:abstractNumId w:val="1"/>
  </w:num>
  <w:num w:numId="3" w16cid:durableId="847133853">
    <w:abstractNumId w:val="2"/>
  </w:num>
  <w:num w:numId="4" w16cid:durableId="753280988">
    <w:abstractNumId w:val="4"/>
  </w:num>
  <w:num w:numId="5" w16cid:durableId="467556029">
    <w:abstractNumId w:val="3"/>
  </w:num>
  <w:num w:numId="6" w16cid:durableId="639206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81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6F49"/>
    <w:rsid w:val="00036500"/>
    <w:rsid w:val="00067F94"/>
    <w:rsid w:val="000A2E05"/>
    <w:rsid w:val="000E0020"/>
    <w:rsid w:val="0011435A"/>
    <w:rsid w:val="00166B56"/>
    <w:rsid w:val="00174505"/>
    <w:rsid w:val="001C40C0"/>
    <w:rsid w:val="001C733C"/>
    <w:rsid w:val="0021527A"/>
    <w:rsid w:val="0021797C"/>
    <w:rsid w:val="00225A1A"/>
    <w:rsid w:val="002531F8"/>
    <w:rsid w:val="00286E5A"/>
    <w:rsid w:val="002904AF"/>
    <w:rsid w:val="002922E1"/>
    <w:rsid w:val="002C2CA3"/>
    <w:rsid w:val="002C4B3E"/>
    <w:rsid w:val="002C79D6"/>
    <w:rsid w:val="002E2517"/>
    <w:rsid w:val="002E56C1"/>
    <w:rsid w:val="00315DFB"/>
    <w:rsid w:val="00332B12"/>
    <w:rsid w:val="00354C04"/>
    <w:rsid w:val="00385E76"/>
    <w:rsid w:val="003A7270"/>
    <w:rsid w:val="0043706E"/>
    <w:rsid w:val="00445283"/>
    <w:rsid w:val="0044597F"/>
    <w:rsid w:val="004A7169"/>
    <w:rsid w:val="004C5755"/>
    <w:rsid w:val="004E75A6"/>
    <w:rsid w:val="00514DAF"/>
    <w:rsid w:val="00532EC7"/>
    <w:rsid w:val="00541CA3"/>
    <w:rsid w:val="005546A9"/>
    <w:rsid w:val="00575AE5"/>
    <w:rsid w:val="005824AE"/>
    <w:rsid w:val="005846FB"/>
    <w:rsid w:val="005A05C1"/>
    <w:rsid w:val="005A4A3B"/>
    <w:rsid w:val="005A4CB5"/>
    <w:rsid w:val="005B2316"/>
    <w:rsid w:val="005D6E70"/>
    <w:rsid w:val="005F0DCE"/>
    <w:rsid w:val="006039AF"/>
    <w:rsid w:val="0061068C"/>
    <w:rsid w:val="0064560F"/>
    <w:rsid w:val="00660727"/>
    <w:rsid w:val="006A37B0"/>
    <w:rsid w:val="006B5057"/>
    <w:rsid w:val="006C4338"/>
    <w:rsid w:val="006C571A"/>
    <w:rsid w:val="006F3DF9"/>
    <w:rsid w:val="007060E5"/>
    <w:rsid w:val="00710FD6"/>
    <w:rsid w:val="00730A78"/>
    <w:rsid w:val="0074733D"/>
    <w:rsid w:val="00751A57"/>
    <w:rsid w:val="00757151"/>
    <w:rsid w:val="00787EE8"/>
    <w:rsid w:val="007909E0"/>
    <w:rsid w:val="0079785C"/>
    <w:rsid w:val="007D4001"/>
    <w:rsid w:val="007D7A65"/>
    <w:rsid w:val="007F68A6"/>
    <w:rsid w:val="008105EE"/>
    <w:rsid w:val="00820DA7"/>
    <w:rsid w:val="0083205E"/>
    <w:rsid w:val="00840934"/>
    <w:rsid w:val="00844DAA"/>
    <w:rsid w:val="008450C7"/>
    <w:rsid w:val="00876A73"/>
    <w:rsid w:val="008A7C26"/>
    <w:rsid w:val="008B2A38"/>
    <w:rsid w:val="009139CE"/>
    <w:rsid w:val="00930A5C"/>
    <w:rsid w:val="00934503"/>
    <w:rsid w:val="00941A30"/>
    <w:rsid w:val="00943052"/>
    <w:rsid w:val="00950957"/>
    <w:rsid w:val="009515AF"/>
    <w:rsid w:val="00972598"/>
    <w:rsid w:val="00983FF3"/>
    <w:rsid w:val="009B1CD0"/>
    <w:rsid w:val="009B45B9"/>
    <w:rsid w:val="009C4738"/>
    <w:rsid w:val="009D4182"/>
    <w:rsid w:val="009D661E"/>
    <w:rsid w:val="00A06448"/>
    <w:rsid w:val="00A34D04"/>
    <w:rsid w:val="00A92431"/>
    <w:rsid w:val="00AC5476"/>
    <w:rsid w:val="00AE7831"/>
    <w:rsid w:val="00AF1D79"/>
    <w:rsid w:val="00B02608"/>
    <w:rsid w:val="00B0289C"/>
    <w:rsid w:val="00B054DA"/>
    <w:rsid w:val="00B53391"/>
    <w:rsid w:val="00B87564"/>
    <w:rsid w:val="00BA44E5"/>
    <w:rsid w:val="00BD767E"/>
    <w:rsid w:val="00BE6078"/>
    <w:rsid w:val="00BE7A3E"/>
    <w:rsid w:val="00BF0AE1"/>
    <w:rsid w:val="00C23457"/>
    <w:rsid w:val="00C630AD"/>
    <w:rsid w:val="00C83930"/>
    <w:rsid w:val="00C91060"/>
    <w:rsid w:val="00C911FE"/>
    <w:rsid w:val="00CD185D"/>
    <w:rsid w:val="00CD46CC"/>
    <w:rsid w:val="00CE0DB2"/>
    <w:rsid w:val="00CE67FD"/>
    <w:rsid w:val="00D26AD2"/>
    <w:rsid w:val="00D337D7"/>
    <w:rsid w:val="00D412FD"/>
    <w:rsid w:val="00D46BC7"/>
    <w:rsid w:val="00D728EA"/>
    <w:rsid w:val="00D83F06"/>
    <w:rsid w:val="00D90A00"/>
    <w:rsid w:val="00DA53F1"/>
    <w:rsid w:val="00DD16E8"/>
    <w:rsid w:val="00E16EA7"/>
    <w:rsid w:val="00E20DB0"/>
    <w:rsid w:val="00E47798"/>
    <w:rsid w:val="00E57AC3"/>
    <w:rsid w:val="00E74C76"/>
    <w:rsid w:val="00E96FF6"/>
    <w:rsid w:val="00ED2E6E"/>
    <w:rsid w:val="00EF1BA2"/>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oNotEmbedSmartTags/>
  <w:decimalSymbol w:val=","/>
  <w:listSeparator w:val=";"/>
  <w14:docId w14:val="7133C87D"/>
  <w15:chartTrackingRefBased/>
  <w15:docId w15:val="{342F124B-A10E-415E-91BA-678E082D7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customStyle="1" w:styleId="NotedebasdepageCar">
    <w:name w:val="Note de bas de page Car"/>
    <w:basedOn w:val="Policepardfaut"/>
    <w:link w:val="Notedebasdepage"/>
    <w:rsid w:val="00BF0AE1"/>
    <w:rPr>
      <w:rFonts w:ascii="Univers" w:hAnsi="Univers" w:cs="Univers"/>
      <w:lang w:eastAsia="zh-CN"/>
    </w:rPr>
  </w:style>
  <w:style w:type="character" w:styleId="Mentionnonrsolue">
    <w:name w:val="Unresolved Mention"/>
    <w:basedOn w:val="Policepardfaut"/>
    <w:uiPriority w:val="99"/>
    <w:semiHidden/>
    <w:unhideWhenUsed/>
    <w:rsid w:val="00445283"/>
    <w:rPr>
      <w:color w:val="605E5C"/>
      <w:shd w:val="clear" w:color="auto" w:fill="E1DFDD"/>
    </w:rPr>
  </w:style>
  <w:style w:type="paragraph" w:customStyle="1" w:styleId="StyleStandardTimesNewRoman11ptGrasNoirCentrEncadr">
    <w:name w:val="Style Standard + Times New Roman 11 pt Gras Noir Centré Encadr..."/>
    <w:basedOn w:val="Normal"/>
    <w:rsid w:val="006039AF"/>
    <w:pPr>
      <w:widowControl w:val="0"/>
      <w:pBdr>
        <w:top w:val="single" w:sz="4" w:space="1" w:color="auto"/>
        <w:left w:val="single" w:sz="4" w:space="4" w:color="auto"/>
        <w:bottom w:val="single" w:sz="4" w:space="1" w:color="auto"/>
        <w:right w:val="single" w:sz="4" w:space="4" w:color="auto"/>
      </w:pBdr>
      <w:shd w:val="clear" w:color="auto" w:fill="D9D9D9"/>
      <w:suppressAutoHyphens w:val="0"/>
      <w:autoSpaceDE w:val="0"/>
      <w:autoSpaceDN w:val="0"/>
      <w:adjustRightInd w:val="0"/>
      <w:jc w:val="center"/>
    </w:pPr>
    <w:rPr>
      <w:rFonts w:ascii="Times New Roman" w:hAnsi="Times New Roman" w:cs="Times New Roman"/>
      <w:b/>
      <w:bCs/>
      <w:kern w:val="22"/>
      <w:sz w:val="22"/>
      <w:lang w:eastAsia="fr-F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36266">
      <w:bodyDiv w:val="1"/>
      <w:marLeft w:val="0"/>
      <w:marRight w:val="0"/>
      <w:marTop w:val="0"/>
      <w:marBottom w:val="0"/>
      <w:divBdr>
        <w:top w:val="none" w:sz="0" w:space="0" w:color="auto"/>
        <w:left w:val="none" w:sz="0" w:space="0" w:color="auto"/>
        <w:bottom w:val="none" w:sz="0" w:space="0" w:color="auto"/>
        <w:right w:val="none" w:sz="0" w:space="0" w:color="auto"/>
      </w:divBdr>
      <w:divsChild>
        <w:div w:id="866526237">
          <w:marLeft w:val="0"/>
          <w:marRight w:val="0"/>
          <w:marTop w:val="0"/>
          <w:marBottom w:val="0"/>
          <w:divBdr>
            <w:top w:val="none" w:sz="0" w:space="0" w:color="auto"/>
            <w:left w:val="none" w:sz="0" w:space="0" w:color="auto"/>
            <w:bottom w:val="none" w:sz="0" w:space="0" w:color="auto"/>
            <w:right w:val="none" w:sz="0" w:space="0" w:color="auto"/>
          </w:divBdr>
          <w:divsChild>
            <w:div w:id="8498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3933469">
      <w:bodyDiv w:val="1"/>
      <w:marLeft w:val="0"/>
      <w:marRight w:val="0"/>
      <w:marTop w:val="0"/>
      <w:marBottom w:val="0"/>
      <w:divBdr>
        <w:top w:val="none" w:sz="0" w:space="0" w:color="auto"/>
        <w:left w:val="none" w:sz="0" w:space="0" w:color="auto"/>
        <w:bottom w:val="none" w:sz="0" w:space="0" w:color="auto"/>
        <w:right w:val="none" w:sz="0" w:space="0" w:color="auto"/>
      </w:divBdr>
      <w:divsChild>
        <w:div w:id="8405814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www.insp.gouv.fr"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FC3F0-355A-41DB-B7E0-1AE5209F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5</Pages>
  <Words>1504</Words>
  <Characters>8276</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9761</CharactersWithSpaces>
  <SharedDoc>false</SharedDoc>
  <HLinks>
    <vt:vector size="102" baseType="variant">
      <vt:variant>
        <vt:i4>7602259</vt:i4>
      </vt:variant>
      <vt:variant>
        <vt:i4>122</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119</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6684770</vt:i4>
      </vt:variant>
      <vt:variant>
        <vt:i4>116</vt:i4>
      </vt:variant>
      <vt:variant>
        <vt:i4>0</vt:i4>
      </vt:variant>
      <vt:variant>
        <vt:i4>5</vt:i4>
      </vt:variant>
      <vt:variant>
        <vt:lpwstr>http://www.ena.fr/</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COMBEAU Catherine</cp:lastModifiedBy>
  <cp:revision>3</cp:revision>
  <cp:lastPrinted>2016-11-04T11:53:00Z</cp:lastPrinted>
  <dcterms:created xsi:type="dcterms:W3CDTF">2026-01-05T12:53:00Z</dcterms:created>
  <dcterms:modified xsi:type="dcterms:W3CDTF">2026-01-05T13:00:00Z</dcterms:modified>
</cp:coreProperties>
</file>